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footnotes.xml" ContentType="application/vnd.openxmlformats-officedocument.wordprocessingml.footnotes+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xmlns:a14="http://schemas.microsoft.com/office/drawing/2010/main" mc:Ignorable="w14 wp14">
  <w:background w:color="FFFFFF"/>
  <w:body>
    <w:p w:rsidR="65DFDBB5" w:rsidP="7E09BBC8" w:rsidRDefault="65DFDBB5" w14:paraId="6CF3AF8C" w14:textId="4FA07A3B">
      <w:pPr>
        <w:pStyle w:val="Normalny"/>
        <w:shd w:val="clear" w:color="auto" w:fill="FFFFFF" w:themeFill="background1"/>
        <w:ind/>
        <w:jc w:val="right"/>
        <w:rPr>
          <w:color w:val="000000" w:themeColor="text1" w:themeTint="FF" w:themeShade="FF"/>
          <w:sz w:val="24"/>
          <w:szCs w:val="24"/>
        </w:rPr>
      </w:pPr>
    </w:p>
    <w:p xmlns:wp14="http://schemas.microsoft.com/office/word/2010/wordml" w:rsidRPr="00CA1126" w:rsidR="73326313" w:rsidP="00470181" w:rsidRDefault="73326313" w14:paraId="5BE93A62" wp14:textId="77777777">
      <w:pPr>
        <w:pStyle w:val="Akapitzlist"/>
        <w:rPr>
          <w:color w:val="000000" w:themeColor="text1"/>
        </w:rPr>
      </w:pPr>
    </w:p>
    <w:p xmlns:wp14="http://schemas.microsoft.com/office/word/2010/wordml" w:rsidRPr="007C5D52" w:rsidR="005C1978" w:rsidP="7E09BBC8" w:rsidRDefault="7C474A2D" w14:paraId="0C20877E" wp14:textId="7AAC859F">
      <w:pPr>
        <w:pStyle w:val="Nagwek1"/>
        <w:widowControl/>
        <w:autoSpaceDE/>
        <w:ind w:left="360"/>
        <w:rPr>
          <w:color w:val="000000" w:themeColor="text1" w:themeTint="FF" w:themeShade="FF"/>
          <w:sz w:val="24"/>
          <w:szCs w:val="24"/>
        </w:rPr>
      </w:pPr>
      <w:r w:rsidRPr="7E09BBC8" w:rsidR="7E09BBC8">
        <w:rPr>
          <w:b w:val="1"/>
          <w:bCs w:val="1"/>
          <w:color w:val="000000" w:themeColor="text1" w:themeTint="FF" w:themeShade="FF"/>
          <w:sz w:val="28"/>
          <w:szCs w:val="28"/>
        </w:rPr>
        <w:t xml:space="preserve">IV. </w:t>
      </w:r>
      <w:r w:rsidRPr="7E09BBC8" w:rsidR="7E09BBC8">
        <w:rPr>
          <w:b w:val="1"/>
          <w:bCs w:val="1"/>
          <w:color w:val="000000" w:themeColor="text1" w:themeTint="FF" w:themeShade="FF"/>
          <w:sz w:val="28"/>
          <w:szCs w:val="28"/>
        </w:rPr>
        <w:t>INFORMACJE DODATKOWE</w:t>
      </w:r>
    </w:p>
    <w:p xmlns:wp14="http://schemas.microsoft.com/office/word/2010/wordml" w:rsidRPr="00CA1126" w:rsidR="005C1978" w:rsidP="00470181" w:rsidRDefault="005C1978" w14:paraId="384BA73E" wp14:textId="77777777">
      <w:pPr>
        <w:pStyle w:val="Akapitzlist"/>
        <w:rPr>
          <w:color w:val="000000" w:themeColor="text1"/>
        </w:rPr>
      </w:pPr>
    </w:p>
    <w:p xmlns:wp14="http://schemas.microsoft.com/office/word/2010/wordml" w:rsidRPr="00CA1126" w:rsidR="005C1978" w:rsidP="00271F73" w:rsidRDefault="7C474A2D" w14:paraId="6396D859" wp14:textId="77777777">
      <w:pPr>
        <w:widowControl/>
        <w:numPr>
          <w:ilvl w:val="0"/>
          <w:numId w:val="11"/>
        </w:numPr>
        <w:autoSpaceDE/>
        <w:rPr>
          <w:b/>
          <w:bCs/>
          <w:color w:val="000000" w:themeColor="text1"/>
          <w:sz w:val="24"/>
          <w:szCs w:val="24"/>
        </w:rPr>
      </w:pPr>
      <w:r w:rsidRPr="00CA1126">
        <w:rPr>
          <w:b/>
          <w:bCs/>
          <w:color w:val="000000" w:themeColor="text1"/>
          <w:sz w:val="24"/>
          <w:szCs w:val="24"/>
        </w:rPr>
        <w:t>Opis badań naukowych /prac rozwojowych</w:t>
      </w:r>
    </w:p>
    <w:p xmlns:wp14="http://schemas.microsoft.com/office/word/2010/wordml" w:rsidRPr="00CA1126" w:rsidR="005C1978" w:rsidP="007C5D52" w:rsidRDefault="7C474A2D" w14:paraId="1FF57B77" wp14:textId="77777777">
      <w:pPr>
        <w:pStyle w:val="Tekstpodstawowy"/>
        <w:spacing w:after="0"/>
        <w:ind w:left="709"/>
        <w:jc w:val="both"/>
        <w:rPr>
          <w:color w:val="000000" w:themeColor="text1"/>
          <w:sz w:val="24"/>
          <w:szCs w:val="24"/>
        </w:rPr>
      </w:pPr>
      <w:r w:rsidRPr="00CA1126">
        <w:rPr>
          <w:color w:val="000000" w:themeColor="text1"/>
          <w:sz w:val="24"/>
          <w:szCs w:val="24"/>
        </w:rPr>
        <w:t>Wydział Sztuki prowadzi działalność naukowo-badawczą i statutową zgodną z jego profilem i programem naukowym. Realizowane prace badawcze mieszczą się w głównych kierunkach badań Wydziału, do których w obszarze kierunku Sztuka Mediów i Edukacja Wizualna należą przede wszystkim:</w:t>
      </w:r>
    </w:p>
    <w:p xmlns:wp14="http://schemas.microsoft.com/office/word/2010/wordml" w:rsidRPr="00CA1126" w:rsidR="005C1978" w:rsidP="007C5D52" w:rsidRDefault="7C474A2D" w14:paraId="458234CE" wp14:textId="77777777">
      <w:pPr>
        <w:widowControl/>
        <w:numPr>
          <w:ilvl w:val="0"/>
          <w:numId w:val="8"/>
        </w:numPr>
        <w:tabs>
          <w:tab w:val="clear" w:pos="0"/>
          <w:tab w:val="num" w:pos="709"/>
        </w:tabs>
        <w:autoSpaceDE/>
        <w:ind w:left="1418" w:hanging="283"/>
        <w:jc w:val="both"/>
        <w:rPr>
          <w:color w:val="000000" w:themeColor="text1"/>
          <w:sz w:val="24"/>
          <w:szCs w:val="24"/>
        </w:rPr>
      </w:pPr>
      <w:r w:rsidRPr="00CA1126">
        <w:rPr>
          <w:color w:val="000000" w:themeColor="text1"/>
          <w:sz w:val="24"/>
          <w:szCs w:val="24"/>
        </w:rPr>
        <w:t>prace o charakterze doświadczalno-rozwojowym z zakresu nowych technik</w:t>
      </w:r>
      <w:r w:rsidRPr="00CA1126" w:rsidR="005C1978">
        <w:rPr>
          <w:color w:val="000000" w:themeColor="text1"/>
        </w:rPr>
        <w:br/>
      </w:r>
      <w:r w:rsidRPr="00CA1126">
        <w:rPr>
          <w:color w:val="000000" w:themeColor="text1"/>
          <w:sz w:val="24"/>
          <w:szCs w:val="24"/>
        </w:rPr>
        <w:t>w dziedzinie rzeźby, malarstwa, rysunku, innych działań unikatowych z pogranicza różnych dziedzin sztuki;</w:t>
      </w:r>
    </w:p>
    <w:p xmlns:wp14="http://schemas.microsoft.com/office/word/2010/wordml" w:rsidRPr="00CA1126" w:rsidR="005C1978" w:rsidP="007C5D52" w:rsidRDefault="7C474A2D" w14:paraId="349F610E" wp14:textId="77777777">
      <w:pPr>
        <w:widowControl/>
        <w:numPr>
          <w:ilvl w:val="0"/>
          <w:numId w:val="8"/>
        </w:numPr>
        <w:tabs>
          <w:tab w:val="clear" w:pos="0"/>
          <w:tab w:val="num" w:pos="709"/>
        </w:tabs>
        <w:autoSpaceDE/>
        <w:ind w:left="1418" w:hanging="283"/>
        <w:jc w:val="both"/>
        <w:rPr>
          <w:color w:val="000000" w:themeColor="text1"/>
          <w:sz w:val="24"/>
          <w:szCs w:val="24"/>
        </w:rPr>
      </w:pPr>
      <w:r w:rsidRPr="00CA1126">
        <w:rPr>
          <w:color w:val="000000" w:themeColor="text1"/>
          <w:sz w:val="24"/>
          <w:szCs w:val="24"/>
        </w:rPr>
        <w:t>prace badawcze z zakresu historii sztuki i estetyki wzbogacające działalność naukową prowadzących;</w:t>
      </w:r>
    </w:p>
    <w:p xmlns:wp14="http://schemas.microsoft.com/office/word/2010/wordml" w:rsidRPr="00CA1126" w:rsidR="005C1978" w:rsidP="007C5D52" w:rsidRDefault="7C474A2D" w14:paraId="66002ED3" wp14:textId="77777777">
      <w:pPr>
        <w:widowControl/>
        <w:numPr>
          <w:ilvl w:val="0"/>
          <w:numId w:val="8"/>
        </w:numPr>
        <w:tabs>
          <w:tab w:val="clear" w:pos="0"/>
          <w:tab w:val="num" w:pos="709"/>
        </w:tabs>
        <w:autoSpaceDE/>
        <w:ind w:left="1418" w:hanging="283"/>
        <w:jc w:val="both"/>
        <w:rPr>
          <w:color w:val="000000" w:themeColor="text1"/>
          <w:sz w:val="24"/>
          <w:szCs w:val="24"/>
        </w:rPr>
      </w:pPr>
      <w:r w:rsidRPr="00CA1126">
        <w:rPr>
          <w:color w:val="000000" w:themeColor="text1"/>
          <w:sz w:val="24"/>
          <w:szCs w:val="24"/>
        </w:rPr>
        <w:t>prace naukowo-badawcze z zakresu mediów cyfrowych ze szczególnym uwzględnieniem ciągle rozwijającej się technologii.</w:t>
      </w:r>
    </w:p>
    <w:p xmlns:wp14="http://schemas.microsoft.com/office/word/2010/wordml" w:rsidRPr="00CA1126" w:rsidR="00BA6FC5" w:rsidP="007C5D52" w:rsidRDefault="7C474A2D" w14:paraId="53C5AC32" wp14:textId="77777777">
      <w:pPr>
        <w:widowControl/>
        <w:autoSpaceDE/>
        <w:ind w:left="709"/>
        <w:jc w:val="both"/>
        <w:rPr>
          <w:color w:val="000000" w:themeColor="text1"/>
          <w:sz w:val="24"/>
          <w:szCs w:val="24"/>
        </w:rPr>
      </w:pPr>
      <w:r w:rsidRPr="00CA1126">
        <w:rPr>
          <w:color w:val="000000" w:themeColor="text1"/>
          <w:sz w:val="24"/>
          <w:szCs w:val="24"/>
        </w:rPr>
        <w:t xml:space="preserve">Poszukując drogi rozwoju, świadomie utworzyliśmy specjalność multimedialną, by w otoczeniu politechnicznym stworzyć silne podstawy do uprawiania różnych specjalności sztuki cyfrowej, takich jak infografika, </w:t>
      </w:r>
      <w:proofErr w:type="spellStart"/>
      <w:r w:rsidRPr="00CA1126">
        <w:rPr>
          <w:color w:val="000000" w:themeColor="text1"/>
          <w:sz w:val="24"/>
          <w:szCs w:val="24"/>
        </w:rPr>
        <w:t>cyfrografia</w:t>
      </w:r>
      <w:proofErr w:type="spellEnd"/>
      <w:r w:rsidRPr="00CA1126">
        <w:rPr>
          <w:color w:val="000000" w:themeColor="text1"/>
          <w:sz w:val="24"/>
          <w:szCs w:val="24"/>
        </w:rPr>
        <w:t xml:space="preserve">, fotografia cyfrowa, grafika cyfrowa projektowa, grafika internetowa, działania multimedialne. Na Wydziale Sztuki prowadzone były prace badawcze z zakresu prezentacji i analizy dynamiki zjawisk barwnych w procesie edukacji na kierunku edukacja artystyczna w zakresie sztuk plastycznych. Programy te dają możliwość śledzenia różnych aspektów barwy i zjawisk z zakresu psychologii widzenia na ekranie komputerowego monitora, mogą być również wykorzystane w procesie kształcenia studentów innych dyscyplin plastycznych. Powstają prace z zakresu fotografii cyfrowej np.: </w:t>
      </w:r>
      <w:r w:rsidRPr="00CA1126">
        <w:rPr>
          <w:i/>
          <w:iCs/>
          <w:color w:val="000000" w:themeColor="text1"/>
          <w:sz w:val="24"/>
          <w:szCs w:val="24"/>
        </w:rPr>
        <w:t>Implementacja dualnych macierzy współosiowych obrazów fotografia cyfrowa</w:t>
      </w:r>
      <w:r w:rsidRPr="00CA1126">
        <w:rPr>
          <w:color w:val="000000" w:themeColor="text1"/>
          <w:sz w:val="24"/>
          <w:szCs w:val="24"/>
        </w:rPr>
        <w:t xml:space="preserve">. Prowadzone są również seminaria i prace z teorii kultury i sztuki oraz technologii grafiki. </w:t>
      </w:r>
    </w:p>
    <w:p xmlns:wp14="http://schemas.microsoft.com/office/word/2010/wordml" w:rsidRPr="00CA1126" w:rsidR="00BA6FC5" w:rsidP="007C5D52" w:rsidRDefault="00BA6FC5" w14:paraId="34B3F2EB" wp14:textId="77777777">
      <w:pPr>
        <w:widowControl/>
        <w:autoSpaceDE/>
        <w:ind w:left="1418"/>
        <w:rPr>
          <w:color w:val="000000" w:themeColor="text1"/>
          <w:sz w:val="24"/>
          <w:szCs w:val="24"/>
        </w:rPr>
      </w:pPr>
    </w:p>
    <w:p xmlns:wp14="http://schemas.microsoft.com/office/word/2010/wordml" w:rsidRPr="00CA1126" w:rsidR="00BA6FC5" w:rsidP="007C5D52" w:rsidRDefault="7C474A2D" w14:paraId="7A490996" wp14:textId="77777777">
      <w:pPr>
        <w:widowControl/>
        <w:autoSpaceDE/>
        <w:ind w:left="698"/>
        <w:rPr>
          <w:color w:val="000000" w:themeColor="text1"/>
          <w:sz w:val="24"/>
          <w:szCs w:val="24"/>
        </w:rPr>
      </w:pPr>
      <w:r w:rsidRPr="00CA1126">
        <w:rPr>
          <w:color w:val="000000" w:themeColor="text1"/>
          <w:sz w:val="24"/>
          <w:szCs w:val="24"/>
        </w:rPr>
        <w:t>Prace artystyczne i naukowo-badawcze Wydziału dotyczą następujących dyscyplin:</w:t>
      </w:r>
    </w:p>
    <w:p xmlns:wp14="http://schemas.microsoft.com/office/word/2010/wordml" w:rsidRPr="00CA1126" w:rsidR="00BA6FC5" w:rsidP="007C5D52" w:rsidRDefault="7C474A2D" w14:paraId="566B06D5" wp14:textId="77777777">
      <w:pPr>
        <w:widowControl/>
        <w:numPr>
          <w:ilvl w:val="0"/>
          <w:numId w:val="15"/>
        </w:numPr>
        <w:autoSpaceDE/>
        <w:ind w:left="2138"/>
        <w:rPr>
          <w:color w:val="000000" w:themeColor="text1"/>
          <w:sz w:val="24"/>
          <w:szCs w:val="24"/>
        </w:rPr>
      </w:pPr>
      <w:r w:rsidRPr="00CA1126">
        <w:rPr>
          <w:color w:val="000000" w:themeColor="text1"/>
          <w:sz w:val="24"/>
          <w:szCs w:val="24"/>
        </w:rPr>
        <w:t>grafika cyfrowa, fotografia</w:t>
      </w:r>
    </w:p>
    <w:p xmlns:wp14="http://schemas.microsoft.com/office/word/2010/wordml" w:rsidRPr="00CA1126" w:rsidR="00BA6FC5" w:rsidP="007C5D52" w:rsidRDefault="7C474A2D" w14:paraId="41FCD30E" wp14:textId="77777777">
      <w:pPr>
        <w:widowControl/>
        <w:numPr>
          <w:ilvl w:val="0"/>
          <w:numId w:val="15"/>
        </w:numPr>
        <w:autoSpaceDE/>
        <w:ind w:left="2138"/>
        <w:rPr>
          <w:color w:val="000000" w:themeColor="text1"/>
          <w:sz w:val="24"/>
          <w:szCs w:val="24"/>
        </w:rPr>
      </w:pPr>
      <w:r w:rsidRPr="00CA1126">
        <w:rPr>
          <w:color w:val="000000" w:themeColor="text1"/>
          <w:sz w:val="24"/>
          <w:szCs w:val="24"/>
        </w:rPr>
        <w:t>rzeźba, teoria sztuki, historia sztuki;</w:t>
      </w:r>
    </w:p>
    <w:p xmlns:wp14="http://schemas.microsoft.com/office/word/2010/wordml" w:rsidRPr="00CA1126" w:rsidR="00BA6FC5" w:rsidP="007C5D52" w:rsidRDefault="7C474A2D" w14:paraId="2DC6A178" wp14:textId="77777777">
      <w:pPr>
        <w:widowControl/>
        <w:numPr>
          <w:ilvl w:val="0"/>
          <w:numId w:val="15"/>
        </w:numPr>
        <w:autoSpaceDE/>
        <w:ind w:left="2138"/>
        <w:rPr>
          <w:color w:val="000000" w:themeColor="text1"/>
          <w:sz w:val="24"/>
          <w:szCs w:val="24"/>
        </w:rPr>
      </w:pPr>
      <w:r w:rsidRPr="00CA1126">
        <w:rPr>
          <w:color w:val="000000" w:themeColor="text1"/>
          <w:sz w:val="24"/>
          <w:szCs w:val="24"/>
        </w:rPr>
        <w:t>malarstwo, druk na tkaninie;</w:t>
      </w:r>
    </w:p>
    <w:p xmlns:wp14="http://schemas.microsoft.com/office/word/2010/wordml" w:rsidRPr="00CA1126" w:rsidR="00BA6FC5" w:rsidP="007C5D52" w:rsidRDefault="7C474A2D" w14:paraId="0859D0CA" wp14:textId="77777777">
      <w:pPr>
        <w:widowControl/>
        <w:numPr>
          <w:ilvl w:val="0"/>
          <w:numId w:val="15"/>
        </w:numPr>
        <w:autoSpaceDE/>
        <w:ind w:left="2138"/>
        <w:rPr>
          <w:color w:val="000000" w:themeColor="text1"/>
          <w:sz w:val="24"/>
          <w:szCs w:val="24"/>
        </w:rPr>
      </w:pPr>
      <w:r w:rsidRPr="00CA1126">
        <w:rPr>
          <w:color w:val="000000" w:themeColor="text1"/>
          <w:sz w:val="24"/>
          <w:szCs w:val="24"/>
        </w:rPr>
        <w:t>grafika;</w:t>
      </w:r>
    </w:p>
    <w:p xmlns:wp14="http://schemas.microsoft.com/office/word/2010/wordml" w:rsidRPr="00CA1126" w:rsidR="00BA6FC5" w:rsidP="7C474A2D" w:rsidRDefault="00BA6FC5" w14:paraId="7D34F5C7" wp14:textId="77777777">
      <w:pPr>
        <w:widowControl/>
        <w:autoSpaceDE/>
        <w:ind w:left="720"/>
        <w:rPr>
          <w:color w:val="000000" w:themeColor="text1"/>
          <w:sz w:val="24"/>
          <w:szCs w:val="24"/>
        </w:rPr>
      </w:pPr>
    </w:p>
    <w:p xmlns:wp14="http://schemas.microsoft.com/office/word/2010/wordml" w:rsidRPr="00CA1126" w:rsidR="00BA6FC5" w:rsidP="7E09BBC8" w:rsidRDefault="7C474A2D" w14:paraId="73814AAF" wp14:textId="68F464DC">
      <w:pPr>
        <w:widowControl/>
        <w:autoSpaceDE/>
        <w:ind w:left="709"/>
        <w:rPr>
          <w:color w:val="000000" w:themeColor="text1" w:themeTint="FF" w:themeShade="FF"/>
          <w:sz w:val="24"/>
          <w:szCs w:val="24"/>
        </w:rPr>
      </w:pPr>
      <w:r w:rsidRPr="7E09BBC8" w:rsidR="7E09BBC8">
        <w:rPr>
          <w:color w:val="000000" w:themeColor="text1" w:themeTint="FF" w:themeShade="FF"/>
          <w:sz w:val="24"/>
          <w:szCs w:val="24"/>
        </w:rPr>
        <w:t xml:space="preserve">Tematyka prac artystycznych i naukowo-badawczych prowadzonych na Wydziale Sztuki. </w:t>
      </w:r>
    </w:p>
    <w:p w:rsidR="7E09BBC8" w:rsidP="7E09BBC8" w:rsidRDefault="7E09BBC8" w14:paraId="31C01C77" w14:textId="68CEE743">
      <w:pPr>
        <w:rPr>
          <w:rFonts w:ascii="Times New Roman" w:hAnsi="Times New Roman" w:eastAsia="Times New Roman" w:cs="Times New Roman"/>
          <w:noProof w:val="0"/>
          <w:sz w:val="24"/>
          <w:szCs w:val="24"/>
          <w:lang w:val="pl-PL"/>
        </w:rPr>
      </w:pPr>
      <w:r w:rsidRPr="7E09BBC8" w:rsidR="7E09BBC8">
        <w:rPr>
          <w:rFonts w:ascii="Times New Roman" w:hAnsi="Times New Roman" w:eastAsia="Times New Roman" w:cs="Times New Roman"/>
          <w:noProof w:val="0"/>
          <w:color w:val="000000" w:themeColor="text1" w:themeTint="FF" w:themeShade="FF"/>
          <w:sz w:val="24"/>
          <w:szCs w:val="24"/>
          <w:lang w:val="pl-PL"/>
        </w:rPr>
        <w:t>Tematyka prac artystycznych i naukowo-badawczych prowadzonych na Wydziale Sztuki.</w:t>
      </w:r>
    </w:p>
    <w:p w:rsidR="7E09BBC8" w:rsidP="7E09BBC8" w:rsidRDefault="7E09BBC8" w14:paraId="3CA0F3C1" w14:textId="3DE83091">
      <w:pPr>
        <w:spacing w:after="120"/>
        <w:ind w:left="360" w:hanging="360"/>
        <w:rPr>
          <w:rFonts w:ascii="Times New Roman" w:hAnsi="Times New Roman" w:eastAsia="Times New Roman" w:cs="Times New Roman"/>
          <w:noProof w:val="0"/>
          <w:sz w:val="24"/>
          <w:szCs w:val="24"/>
          <w:lang w:val="pl-PL"/>
        </w:rPr>
      </w:pPr>
      <w:r w:rsidRPr="7E09BBC8" w:rsidR="7E09BBC8">
        <w:rPr>
          <w:rFonts w:ascii="Times New Roman" w:hAnsi="Times New Roman" w:eastAsia="Times New Roman" w:cs="Times New Roman"/>
          <w:b w:val="1"/>
          <w:bCs w:val="1"/>
          <w:noProof w:val="0"/>
          <w:sz w:val="24"/>
          <w:szCs w:val="24"/>
          <w:lang w:val="pl-PL"/>
        </w:rPr>
        <w:t xml:space="preserve">2008 </w:t>
      </w:r>
    </w:p>
    <w:p w:rsidR="7E09BBC8" w:rsidP="7E09BBC8" w:rsidRDefault="7E09BBC8" w14:paraId="5215BB85" w14:textId="2CCBF8B9">
      <w:pPr>
        <w:pStyle w:val="Akapitzlist"/>
        <w:numPr>
          <w:ilvl w:val="0"/>
          <w:numId w:val="48"/>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Badanie porównawcze dotyczące ekspresji rzeźby wykonanej w metalu i rzeźby ceramicznej</w:t>
      </w:r>
      <w:r w:rsidRPr="7E09BBC8" w:rsidR="7E09BBC8">
        <w:rPr>
          <w:rFonts w:ascii="Times New Roman" w:hAnsi="Times New Roman" w:eastAsia="Times New Roman" w:cs="Times New Roman"/>
          <w:noProof w:val="0"/>
          <w:sz w:val="24"/>
          <w:szCs w:val="24"/>
          <w:lang w:val="pl-PL"/>
        </w:rPr>
        <w:t>. Kierownik dr Wiesław Jelonek.</w:t>
      </w:r>
    </w:p>
    <w:p w:rsidR="7E09BBC8" w:rsidP="7E09BBC8" w:rsidRDefault="7E09BBC8" w14:paraId="020062E6" w14:textId="1D005B8D">
      <w:pPr>
        <w:pStyle w:val="Akapitzlist"/>
        <w:numPr>
          <w:ilvl w:val="0"/>
          <w:numId w:val="48"/>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Zastosowanie nowoczesnych technologii wykorzystywanych w Internecie na potrzeby druku artystycznego</w:t>
      </w:r>
      <w:r w:rsidRPr="7E09BBC8" w:rsidR="7E09BBC8">
        <w:rPr>
          <w:rFonts w:ascii="Times New Roman" w:hAnsi="Times New Roman" w:eastAsia="Times New Roman" w:cs="Times New Roman"/>
          <w:noProof w:val="0"/>
          <w:sz w:val="24"/>
          <w:szCs w:val="24"/>
          <w:lang w:val="pl-PL"/>
        </w:rPr>
        <w:t>. Kierownik dr Mariusz Dański.</w:t>
      </w:r>
    </w:p>
    <w:p w:rsidR="7E09BBC8" w:rsidP="7E09BBC8" w:rsidRDefault="7E09BBC8" w14:paraId="67628379" w14:textId="0C192DC9">
      <w:pPr>
        <w:pStyle w:val="Akapitzlist"/>
        <w:numPr>
          <w:ilvl w:val="0"/>
          <w:numId w:val="48"/>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Badanie działań plastycznych na podłożach o różnej materialności. Dążenie do uzyskania nowych wypowiedzi</w:t>
      </w:r>
      <w:r w:rsidRPr="7E09BBC8" w:rsidR="7E09BBC8">
        <w:rPr>
          <w:rFonts w:ascii="Times New Roman" w:hAnsi="Times New Roman" w:eastAsia="Times New Roman" w:cs="Times New Roman"/>
          <w:noProof w:val="0"/>
          <w:sz w:val="24"/>
          <w:szCs w:val="24"/>
          <w:lang w:val="pl-PL"/>
        </w:rPr>
        <w:t>. Kierownik dr hab. Hanna Wojdała-Markowska.</w:t>
      </w:r>
    </w:p>
    <w:p w:rsidR="7E09BBC8" w:rsidP="7E09BBC8" w:rsidRDefault="7E09BBC8" w14:paraId="3729C480" w14:textId="3629EB61">
      <w:pPr>
        <w:pStyle w:val="Akapitzlist"/>
        <w:numPr>
          <w:ilvl w:val="0"/>
          <w:numId w:val="48"/>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Od kategorii mimesis do aktywnego virtualis. Przemiany ontologicznoestetyczne w fotografii i jej stosunku do rzeczywistości artystycznej</w:t>
      </w:r>
      <w:r w:rsidRPr="7E09BBC8" w:rsidR="7E09BBC8">
        <w:rPr>
          <w:rFonts w:ascii="Times New Roman" w:hAnsi="Times New Roman" w:eastAsia="Times New Roman" w:cs="Times New Roman"/>
          <w:noProof w:val="0"/>
          <w:sz w:val="24"/>
          <w:szCs w:val="24"/>
          <w:lang w:val="pl-PL"/>
        </w:rPr>
        <w:t>. Kierownik dr Kazimierz Łyszcz.</w:t>
      </w:r>
    </w:p>
    <w:p w:rsidR="7E09BBC8" w:rsidP="7E09BBC8" w:rsidRDefault="7E09BBC8" w14:paraId="5895AB14" w14:textId="24CBDCD3">
      <w:pPr>
        <w:pStyle w:val="Akapitzlist"/>
        <w:numPr>
          <w:ilvl w:val="0"/>
          <w:numId w:val="48"/>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Wielopoziomowe, dwuwymiarowe kody paskowe</w:t>
      </w:r>
      <w:r w:rsidRPr="7E09BBC8" w:rsidR="7E09BBC8">
        <w:rPr>
          <w:rFonts w:ascii="Times New Roman" w:hAnsi="Times New Roman" w:eastAsia="Times New Roman" w:cs="Times New Roman"/>
          <w:noProof w:val="0"/>
          <w:sz w:val="24"/>
          <w:szCs w:val="24"/>
          <w:lang w:val="pl-PL"/>
        </w:rPr>
        <w:t xml:space="preserve"> modyfikowalne. Kierownik mgr Marcin Noga.</w:t>
      </w:r>
    </w:p>
    <w:p w:rsidR="7E09BBC8" w:rsidP="7E09BBC8" w:rsidRDefault="7E09BBC8" w14:paraId="48A1F591" w14:textId="42B3B34E">
      <w:pPr>
        <w:pStyle w:val="Akapitzlist"/>
        <w:numPr>
          <w:ilvl w:val="0"/>
          <w:numId w:val="48"/>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Ekspresja linii w grafice warsztatowej proces tworzenia i przeistaczania się matrycy</w:t>
      </w:r>
      <w:r w:rsidRPr="7E09BBC8" w:rsidR="7E09BBC8">
        <w:rPr>
          <w:rFonts w:ascii="Times New Roman" w:hAnsi="Times New Roman" w:eastAsia="Times New Roman" w:cs="Times New Roman"/>
          <w:noProof w:val="0"/>
          <w:sz w:val="24"/>
          <w:szCs w:val="24"/>
          <w:lang w:val="pl-PL"/>
        </w:rPr>
        <w:t>. Kierownik dr Michał Kurkowski.</w:t>
      </w:r>
    </w:p>
    <w:p w:rsidR="7E09BBC8" w:rsidP="7E09BBC8" w:rsidRDefault="7E09BBC8" w14:paraId="7C61B2F0" w14:textId="201EF077">
      <w:pPr>
        <w:pStyle w:val="Akapitzlist"/>
        <w:numPr>
          <w:ilvl w:val="0"/>
          <w:numId w:val="48"/>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Lwowska rzeźba rokokowa. Zagadnienie genezy i problematyka formalna zjawiska</w:t>
      </w:r>
      <w:r w:rsidRPr="7E09BBC8" w:rsidR="7E09BBC8">
        <w:rPr>
          <w:rFonts w:ascii="Times New Roman" w:hAnsi="Times New Roman" w:eastAsia="Times New Roman" w:cs="Times New Roman"/>
          <w:noProof w:val="0"/>
          <w:sz w:val="24"/>
          <w:szCs w:val="24"/>
          <w:lang w:val="pl-PL"/>
        </w:rPr>
        <w:t xml:space="preserve">. Kierownik dr Jacek Gajewski. </w:t>
      </w:r>
    </w:p>
    <w:p w:rsidR="7E09BBC8" w:rsidP="7E09BBC8" w:rsidRDefault="7E09BBC8" w14:paraId="00B66E3E" w14:textId="35A69279">
      <w:pPr>
        <w:spacing w:after="120"/>
        <w:rPr>
          <w:rFonts w:ascii="Arial" w:hAnsi="Arial" w:eastAsia="Arial" w:cs="Arial"/>
          <w:noProof w:val="0"/>
          <w:sz w:val="24"/>
          <w:szCs w:val="24"/>
          <w:lang w:val="pl-PL"/>
        </w:rPr>
      </w:pPr>
    </w:p>
    <w:p w:rsidR="7E09BBC8" w:rsidP="7E09BBC8" w:rsidRDefault="7E09BBC8" w14:paraId="5BD73EDE" w14:textId="3FEB5C4B">
      <w:pPr>
        <w:spacing w:after="120"/>
        <w:rPr>
          <w:rFonts w:ascii="Times New Roman" w:hAnsi="Times New Roman" w:eastAsia="Times New Roman" w:cs="Times New Roman"/>
          <w:noProof w:val="0"/>
          <w:sz w:val="24"/>
          <w:szCs w:val="24"/>
          <w:lang w:val="pl-PL"/>
        </w:rPr>
      </w:pPr>
      <w:r w:rsidRPr="7E09BBC8" w:rsidR="7E09BBC8">
        <w:rPr>
          <w:rFonts w:ascii="Times New Roman" w:hAnsi="Times New Roman" w:eastAsia="Times New Roman" w:cs="Times New Roman"/>
          <w:b w:val="1"/>
          <w:bCs w:val="1"/>
          <w:noProof w:val="0"/>
          <w:sz w:val="24"/>
          <w:szCs w:val="24"/>
          <w:lang w:val="pl-PL"/>
        </w:rPr>
        <w:t xml:space="preserve">2009 </w:t>
      </w:r>
    </w:p>
    <w:p w:rsidR="7E09BBC8" w:rsidP="7E09BBC8" w:rsidRDefault="7E09BBC8" w14:paraId="095C440F" w14:textId="7DD7776B">
      <w:pPr>
        <w:pStyle w:val="Akapitzlist"/>
        <w:numPr>
          <w:ilvl w:val="0"/>
          <w:numId w:val="49"/>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Wielopoziomowe, dwuwymiarowe kody paskowe modyfikowalne</w:t>
      </w:r>
      <w:r w:rsidRPr="7E09BBC8" w:rsidR="7E09BBC8">
        <w:rPr>
          <w:rFonts w:ascii="Times New Roman" w:hAnsi="Times New Roman" w:eastAsia="Times New Roman" w:cs="Times New Roman"/>
          <w:noProof w:val="0"/>
          <w:sz w:val="24"/>
          <w:szCs w:val="24"/>
          <w:lang w:val="pl-PL"/>
        </w:rPr>
        <w:t>. Kierownik mgr Marcin Noga.</w:t>
      </w:r>
    </w:p>
    <w:p w:rsidR="7E09BBC8" w:rsidP="7E09BBC8" w:rsidRDefault="7E09BBC8" w14:paraId="0DD820CA" w14:textId="72FFB075">
      <w:pPr>
        <w:pStyle w:val="Akapitzlist"/>
        <w:numPr>
          <w:ilvl w:val="0"/>
          <w:numId w:val="49"/>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Współczesny design w Polsce, analiza twórczości wybranych twórców, tradycja, współczesność, perspektywy, prognozy</w:t>
      </w:r>
      <w:r w:rsidRPr="7E09BBC8" w:rsidR="7E09BBC8">
        <w:rPr>
          <w:rFonts w:ascii="Times New Roman" w:hAnsi="Times New Roman" w:eastAsia="Times New Roman" w:cs="Times New Roman"/>
          <w:noProof w:val="0"/>
          <w:sz w:val="24"/>
          <w:szCs w:val="24"/>
          <w:lang w:val="pl-PL"/>
        </w:rPr>
        <w:t>. Kierownik dr Elżbieta Staniszewska.</w:t>
      </w:r>
    </w:p>
    <w:p w:rsidR="7E09BBC8" w:rsidP="7E09BBC8" w:rsidRDefault="7E09BBC8" w14:paraId="7E870578" w14:textId="269A9872">
      <w:pPr>
        <w:pStyle w:val="Akapitzlist"/>
        <w:numPr>
          <w:ilvl w:val="0"/>
          <w:numId w:val="49"/>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Lwowska rzeźba rokokowa. Zagadnienie genezy i problematyka formalna zjawiska</w:t>
      </w:r>
      <w:r w:rsidRPr="7E09BBC8" w:rsidR="7E09BBC8">
        <w:rPr>
          <w:rFonts w:ascii="Times New Roman" w:hAnsi="Times New Roman" w:eastAsia="Times New Roman" w:cs="Times New Roman"/>
          <w:noProof w:val="0"/>
          <w:sz w:val="24"/>
          <w:szCs w:val="24"/>
          <w:lang w:val="pl-PL"/>
        </w:rPr>
        <w:t>. Kierownik dr Jacek Gajewski.</w:t>
      </w:r>
    </w:p>
    <w:p w:rsidR="7E09BBC8" w:rsidP="7E09BBC8" w:rsidRDefault="7E09BBC8" w14:paraId="3FABE378" w14:textId="4B8CEA46">
      <w:pPr>
        <w:pStyle w:val="Akapitzlist"/>
        <w:numPr>
          <w:ilvl w:val="0"/>
          <w:numId w:val="49"/>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Od kategorii mimesis do aktywnego virtualis. Przemiany ontologiczno-estetyczne w fotografii i jej stosunku do rzeczywistości artystycznej</w:t>
      </w:r>
      <w:r w:rsidRPr="7E09BBC8" w:rsidR="7E09BBC8">
        <w:rPr>
          <w:rFonts w:ascii="Times New Roman" w:hAnsi="Times New Roman" w:eastAsia="Times New Roman" w:cs="Times New Roman"/>
          <w:noProof w:val="0"/>
          <w:sz w:val="24"/>
          <w:szCs w:val="24"/>
          <w:lang w:val="pl-PL"/>
        </w:rPr>
        <w:t>. Kierownik dr Kazimierz Łyszcz.</w:t>
      </w:r>
    </w:p>
    <w:p w:rsidR="7E09BBC8" w:rsidP="7E09BBC8" w:rsidRDefault="7E09BBC8" w14:paraId="625446A2" w14:textId="19FFF00D">
      <w:pPr>
        <w:pStyle w:val="Akapitzlist"/>
        <w:numPr>
          <w:ilvl w:val="0"/>
          <w:numId w:val="49"/>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Ekspresja grafiki w zależności od matrycy i podłoża druku</w:t>
      </w:r>
      <w:r w:rsidRPr="7E09BBC8" w:rsidR="7E09BBC8">
        <w:rPr>
          <w:rFonts w:ascii="Times New Roman" w:hAnsi="Times New Roman" w:eastAsia="Times New Roman" w:cs="Times New Roman"/>
          <w:noProof w:val="0"/>
          <w:sz w:val="24"/>
          <w:szCs w:val="24"/>
          <w:lang w:val="pl-PL"/>
        </w:rPr>
        <w:t>. Kierownik dr hab. Andrzej Markiewicz.</w:t>
      </w:r>
    </w:p>
    <w:p w:rsidR="7E09BBC8" w:rsidP="7E09BBC8" w:rsidRDefault="7E09BBC8" w14:paraId="43DF0886" w14:textId="50654B2A">
      <w:pPr>
        <w:pStyle w:val="Akapitzlist"/>
        <w:numPr>
          <w:ilvl w:val="0"/>
          <w:numId w:val="49"/>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Zastosowanie nowoczesnych technologii wykorzystywanych w Internecie na potrzeby druku artystycznego</w:t>
      </w:r>
      <w:r w:rsidRPr="7E09BBC8" w:rsidR="7E09BBC8">
        <w:rPr>
          <w:rFonts w:ascii="Times New Roman" w:hAnsi="Times New Roman" w:eastAsia="Times New Roman" w:cs="Times New Roman"/>
          <w:noProof w:val="0"/>
          <w:sz w:val="24"/>
          <w:szCs w:val="24"/>
          <w:lang w:val="pl-PL"/>
        </w:rPr>
        <w:t>. Kierownik dr Mariusz Dański.</w:t>
      </w:r>
    </w:p>
    <w:p w:rsidR="7E09BBC8" w:rsidP="7E09BBC8" w:rsidRDefault="7E09BBC8" w14:paraId="1A248489" w14:textId="6CF6B1E3">
      <w:pPr>
        <w:pStyle w:val="Akapitzlist"/>
        <w:numPr>
          <w:ilvl w:val="0"/>
          <w:numId w:val="49"/>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Badanie działań plastycznych na podłożach o różnej materialnościdążenie do uzyskania nowych wypowiedzi</w:t>
      </w:r>
      <w:r w:rsidRPr="7E09BBC8" w:rsidR="7E09BBC8">
        <w:rPr>
          <w:rFonts w:ascii="Times New Roman" w:hAnsi="Times New Roman" w:eastAsia="Times New Roman" w:cs="Times New Roman"/>
          <w:noProof w:val="0"/>
          <w:sz w:val="24"/>
          <w:szCs w:val="24"/>
          <w:lang w:val="pl-PL"/>
        </w:rPr>
        <w:t>. Kierownik dr hab. Hanna Wojdała-Markowska.</w:t>
      </w:r>
    </w:p>
    <w:p w:rsidR="7E09BBC8" w:rsidP="7E09BBC8" w:rsidRDefault="7E09BBC8" w14:paraId="0CCCD826" w14:textId="18C9D8DA">
      <w:pPr>
        <w:pStyle w:val="Akapitzlist"/>
        <w:numPr>
          <w:ilvl w:val="0"/>
          <w:numId w:val="49"/>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Badanie możliwości ekspansji ceramiki szkła w budowaniu struktur przestrzennych</w:t>
      </w:r>
      <w:r w:rsidRPr="7E09BBC8" w:rsidR="7E09BBC8">
        <w:rPr>
          <w:rFonts w:ascii="Times New Roman" w:hAnsi="Times New Roman" w:eastAsia="Times New Roman" w:cs="Times New Roman"/>
          <w:noProof w:val="0"/>
          <w:sz w:val="24"/>
          <w:szCs w:val="24"/>
          <w:lang w:val="pl-PL"/>
        </w:rPr>
        <w:t>. Kierownik dr Wiesław Jelonek.</w:t>
      </w:r>
    </w:p>
    <w:p w:rsidR="7E09BBC8" w:rsidP="7E09BBC8" w:rsidRDefault="7E09BBC8" w14:paraId="27202AF3" w14:textId="0971E596">
      <w:pPr>
        <w:spacing w:after="120"/>
        <w:rPr>
          <w:rFonts w:ascii="Arial" w:hAnsi="Arial" w:eastAsia="Arial" w:cs="Arial"/>
          <w:noProof w:val="0"/>
          <w:sz w:val="24"/>
          <w:szCs w:val="24"/>
          <w:lang w:val="pl-PL"/>
        </w:rPr>
      </w:pPr>
    </w:p>
    <w:p w:rsidR="7E09BBC8" w:rsidP="7E09BBC8" w:rsidRDefault="7E09BBC8" w14:paraId="4E14220E" w14:textId="09991FC7">
      <w:pPr>
        <w:spacing w:after="120"/>
        <w:rPr>
          <w:rFonts w:ascii="Times New Roman" w:hAnsi="Times New Roman" w:eastAsia="Times New Roman" w:cs="Times New Roman"/>
          <w:noProof w:val="0"/>
          <w:sz w:val="24"/>
          <w:szCs w:val="24"/>
          <w:lang w:val="pl-PL"/>
        </w:rPr>
      </w:pPr>
      <w:r w:rsidRPr="7E09BBC8" w:rsidR="7E09BBC8">
        <w:rPr>
          <w:rFonts w:ascii="Times New Roman" w:hAnsi="Times New Roman" w:eastAsia="Times New Roman" w:cs="Times New Roman"/>
          <w:b w:val="1"/>
          <w:bCs w:val="1"/>
          <w:noProof w:val="0"/>
          <w:sz w:val="24"/>
          <w:szCs w:val="24"/>
          <w:lang w:val="pl-PL"/>
        </w:rPr>
        <w:t xml:space="preserve">2010 </w:t>
      </w:r>
    </w:p>
    <w:p w:rsidR="7E09BBC8" w:rsidP="7E09BBC8" w:rsidRDefault="7E09BBC8" w14:paraId="7CC5E856" w14:textId="0ECC953C">
      <w:pPr>
        <w:pStyle w:val="Akapitzlist"/>
        <w:numPr>
          <w:ilvl w:val="0"/>
          <w:numId w:val="50"/>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Badanie możliwości ekspresji ceramiki i szkła w budowaniu struktur przestrzennych</w:t>
      </w:r>
      <w:r w:rsidRPr="7E09BBC8" w:rsidR="7E09BBC8">
        <w:rPr>
          <w:rFonts w:ascii="Times New Roman" w:hAnsi="Times New Roman" w:eastAsia="Times New Roman" w:cs="Times New Roman"/>
          <w:noProof w:val="0"/>
          <w:sz w:val="24"/>
          <w:szCs w:val="24"/>
          <w:lang w:val="pl-PL"/>
        </w:rPr>
        <w:t>. Kierownik dr Wiesław Jelonek.</w:t>
      </w:r>
    </w:p>
    <w:p w:rsidR="7E09BBC8" w:rsidP="7E09BBC8" w:rsidRDefault="7E09BBC8" w14:paraId="5151B50F" w14:textId="73493ABF">
      <w:pPr>
        <w:pStyle w:val="Akapitzlist"/>
        <w:numPr>
          <w:ilvl w:val="0"/>
          <w:numId w:val="50"/>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Badanie sposobów łączenia różnych rodzajów farb na tekstyliach</w:t>
      </w:r>
      <w:r w:rsidRPr="7E09BBC8" w:rsidR="7E09BBC8">
        <w:rPr>
          <w:rFonts w:ascii="Times New Roman" w:hAnsi="Times New Roman" w:eastAsia="Times New Roman" w:cs="Times New Roman"/>
          <w:noProof w:val="0"/>
          <w:sz w:val="24"/>
          <w:szCs w:val="24"/>
          <w:lang w:val="pl-PL"/>
        </w:rPr>
        <w:t xml:space="preserve">. </w:t>
      </w:r>
      <w:r>
        <w:br/>
      </w:r>
      <w:r w:rsidRPr="7E09BBC8" w:rsidR="7E09BBC8">
        <w:rPr>
          <w:rFonts w:ascii="Times New Roman" w:hAnsi="Times New Roman" w:eastAsia="Times New Roman" w:cs="Times New Roman"/>
          <w:noProof w:val="0"/>
          <w:sz w:val="24"/>
          <w:szCs w:val="24"/>
          <w:lang w:val="pl-PL"/>
        </w:rPr>
        <w:t>Kierownik dr hab. Małgorzata Strzelec.</w:t>
      </w:r>
    </w:p>
    <w:p w:rsidR="7E09BBC8" w:rsidP="7E09BBC8" w:rsidRDefault="7E09BBC8" w14:paraId="34F64EBB" w14:textId="5D287E0A">
      <w:pPr>
        <w:pStyle w:val="Akapitzlist"/>
        <w:numPr>
          <w:ilvl w:val="0"/>
          <w:numId w:val="50"/>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Badanie haftu jako rysunku w innej materii</w:t>
      </w:r>
      <w:r w:rsidRPr="7E09BBC8" w:rsidR="7E09BBC8">
        <w:rPr>
          <w:rFonts w:ascii="Times New Roman" w:hAnsi="Times New Roman" w:eastAsia="Times New Roman" w:cs="Times New Roman"/>
          <w:noProof w:val="0"/>
          <w:sz w:val="24"/>
          <w:szCs w:val="24"/>
          <w:lang w:val="pl-PL"/>
        </w:rPr>
        <w:t>. Kierownik dr hab. Hanna Wojdała Markowska.</w:t>
      </w:r>
    </w:p>
    <w:p w:rsidR="7E09BBC8" w:rsidP="7E09BBC8" w:rsidRDefault="7E09BBC8" w14:paraId="3A0FB806" w14:textId="7EEBE0DA">
      <w:pPr>
        <w:pStyle w:val="Akapitzlist"/>
        <w:numPr>
          <w:ilvl w:val="0"/>
          <w:numId w:val="50"/>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Wykorzystanie właściwości farb drukarskich na podłożach naturalnych</w:t>
      </w:r>
      <w:r w:rsidRPr="7E09BBC8" w:rsidR="7E09BBC8">
        <w:rPr>
          <w:rFonts w:ascii="Times New Roman" w:hAnsi="Times New Roman" w:eastAsia="Times New Roman" w:cs="Times New Roman"/>
          <w:noProof w:val="0"/>
          <w:sz w:val="24"/>
          <w:szCs w:val="24"/>
          <w:lang w:val="pl-PL"/>
        </w:rPr>
        <w:t xml:space="preserve">. </w:t>
      </w:r>
      <w:r>
        <w:br/>
      </w:r>
      <w:r w:rsidRPr="7E09BBC8" w:rsidR="7E09BBC8">
        <w:rPr>
          <w:rFonts w:ascii="Times New Roman" w:hAnsi="Times New Roman" w:eastAsia="Times New Roman" w:cs="Times New Roman"/>
          <w:noProof w:val="0"/>
          <w:sz w:val="24"/>
          <w:szCs w:val="24"/>
          <w:lang w:val="pl-PL"/>
        </w:rPr>
        <w:t>Kierownik prof. Adam Romaniuk.</w:t>
      </w:r>
    </w:p>
    <w:p w:rsidR="7E09BBC8" w:rsidP="7E09BBC8" w:rsidRDefault="7E09BBC8" w14:paraId="2776204C" w14:textId="371A3429">
      <w:pPr>
        <w:pStyle w:val="Akapitzlist"/>
        <w:numPr>
          <w:ilvl w:val="0"/>
          <w:numId w:val="50"/>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Ekspresja grafiki w zależności od matrycy i podłoża druku</w:t>
      </w:r>
      <w:r w:rsidRPr="7E09BBC8" w:rsidR="7E09BBC8">
        <w:rPr>
          <w:rFonts w:ascii="Times New Roman" w:hAnsi="Times New Roman" w:eastAsia="Times New Roman" w:cs="Times New Roman"/>
          <w:noProof w:val="0"/>
          <w:sz w:val="24"/>
          <w:szCs w:val="24"/>
          <w:lang w:val="pl-PL"/>
        </w:rPr>
        <w:t xml:space="preserve">. </w:t>
      </w:r>
      <w:r>
        <w:br/>
      </w:r>
      <w:r w:rsidRPr="7E09BBC8" w:rsidR="7E09BBC8">
        <w:rPr>
          <w:rFonts w:ascii="Times New Roman" w:hAnsi="Times New Roman" w:eastAsia="Times New Roman" w:cs="Times New Roman"/>
          <w:noProof w:val="0"/>
          <w:sz w:val="24"/>
          <w:szCs w:val="24"/>
          <w:lang w:val="pl-PL"/>
        </w:rPr>
        <w:t>Kierownik dr hab. Andrzej Markiewicz.</w:t>
      </w:r>
    </w:p>
    <w:p w:rsidR="7E09BBC8" w:rsidP="7E09BBC8" w:rsidRDefault="7E09BBC8" w14:paraId="78B71D89" w14:textId="065C471D">
      <w:pPr>
        <w:pStyle w:val="Akapitzlist"/>
        <w:numPr>
          <w:ilvl w:val="0"/>
          <w:numId w:val="50"/>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Zagadnienie małej architektury w twórczości Jakuba Fontany</w:t>
      </w:r>
      <w:r w:rsidRPr="7E09BBC8" w:rsidR="7E09BBC8">
        <w:rPr>
          <w:rFonts w:ascii="Times New Roman" w:hAnsi="Times New Roman" w:eastAsia="Times New Roman" w:cs="Times New Roman"/>
          <w:noProof w:val="0"/>
          <w:sz w:val="24"/>
          <w:szCs w:val="24"/>
          <w:lang w:val="pl-PL"/>
        </w:rPr>
        <w:t xml:space="preserve">. </w:t>
      </w:r>
      <w:r>
        <w:br/>
      </w:r>
      <w:r w:rsidRPr="7E09BBC8" w:rsidR="7E09BBC8">
        <w:rPr>
          <w:rFonts w:ascii="Times New Roman" w:hAnsi="Times New Roman" w:eastAsia="Times New Roman" w:cs="Times New Roman"/>
          <w:noProof w:val="0"/>
          <w:sz w:val="24"/>
          <w:szCs w:val="24"/>
          <w:lang w:val="pl-PL"/>
        </w:rPr>
        <w:t>Kierownik dr Jacek Gajewski.</w:t>
      </w:r>
    </w:p>
    <w:p w:rsidR="7E09BBC8" w:rsidP="7E09BBC8" w:rsidRDefault="7E09BBC8" w14:paraId="59A0D240" w14:textId="6832760F">
      <w:pPr>
        <w:pStyle w:val="Akapitzlist"/>
        <w:numPr>
          <w:ilvl w:val="0"/>
          <w:numId w:val="50"/>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Kierunki rozwoju i pola badawcze we współczesnej estetyce</w:t>
      </w:r>
      <w:r w:rsidRPr="7E09BBC8" w:rsidR="7E09BBC8">
        <w:rPr>
          <w:rFonts w:ascii="Times New Roman" w:hAnsi="Times New Roman" w:eastAsia="Times New Roman" w:cs="Times New Roman"/>
          <w:noProof w:val="0"/>
          <w:sz w:val="24"/>
          <w:szCs w:val="24"/>
          <w:lang w:val="pl-PL"/>
        </w:rPr>
        <w:t xml:space="preserve">. </w:t>
      </w:r>
      <w:r>
        <w:br/>
      </w:r>
      <w:r w:rsidRPr="7E09BBC8" w:rsidR="7E09BBC8">
        <w:rPr>
          <w:rFonts w:ascii="Times New Roman" w:hAnsi="Times New Roman" w:eastAsia="Times New Roman" w:cs="Times New Roman"/>
          <w:noProof w:val="0"/>
          <w:sz w:val="24"/>
          <w:szCs w:val="24"/>
          <w:lang w:val="pl-PL"/>
        </w:rPr>
        <w:t>Kierownik dr Kazimierz Łyszcz.</w:t>
      </w:r>
    </w:p>
    <w:p w:rsidR="7E09BBC8" w:rsidP="7E09BBC8" w:rsidRDefault="7E09BBC8" w14:paraId="159B43E8" w14:textId="47713A6F">
      <w:pPr>
        <w:pStyle w:val="Akapitzlist"/>
        <w:numPr>
          <w:ilvl w:val="0"/>
          <w:numId w:val="50"/>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Filozofia kultury.</w:t>
      </w:r>
      <w:r w:rsidRPr="7E09BBC8" w:rsidR="7E09BBC8">
        <w:rPr>
          <w:rFonts w:ascii="Times New Roman" w:hAnsi="Times New Roman" w:eastAsia="Times New Roman" w:cs="Times New Roman"/>
          <w:noProof w:val="0"/>
          <w:sz w:val="24"/>
          <w:szCs w:val="24"/>
          <w:lang w:val="pl-PL"/>
        </w:rPr>
        <w:t xml:space="preserve"> Kierownik dr Elżbieta Staniszewska.</w:t>
      </w:r>
    </w:p>
    <w:p w:rsidR="7E09BBC8" w:rsidP="7E09BBC8" w:rsidRDefault="7E09BBC8" w14:paraId="17574195" w14:textId="2B007F7A">
      <w:pPr>
        <w:pStyle w:val="Akapitzlist"/>
        <w:numPr>
          <w:ilvl w:val="0"/>
          <w:numId w:val="50"/>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Zmiany struktury materiału cyfrowego wykorzystywanego na potrzeby fotografii artystycznej</w:t>
      </w:r>
      <w:r w:rsidRPr="7E09BBC8" w:rsidR="7E09BBC8">
        <w:rPr>
          <w:rFonts w:ascii="Times New Roman" w:hAnsi="Times New Roman" w:eastAsia="Times New Roman" w:cs="Times New Roman"/>
          <w:noProof w:val="0"/>
          <w:sz w:val="24"/>
          <w:szCs w:val="24"/>
          <w:lang w:val="pl-PL"/>
        </w:rPr>
        <w:t>. Kierownik mgr Szymon Piasta.</w:t>
      </w:r>
    </w:p>
    <w:p w:rsidR="7E09BBC8" w:rsidP="7E09BBC8" w:rsidRDefault="7E09BBC8" w14:paraId="04740A4C" w14:textId="0A8A3790">
      <w:pPr>
        <w:spacing w:after="120"/>
        <w:rPr>
          <w:rFonts w:ascii="Arial" w:hAnsi="Arial" w:eastAsia="Arial" w:cs="Arial"/>
          <w:noProof w:val="0"/>
          <w:sz w:val="24"/>
          <w:szCs w:val="24"/>
          <w:lang w:val="pl-PL"/>
        </w:rPr>
      </w:pPr>
    </w:p>
    <w:p w:rsidR="7E09BBC8" w:rsidP="7E09BBC8" w:rsidRDefault="7E09BBC8" w14:paraId="1F44A54D" w14:textId="68B610F6">
      <w:pPr>
        <w:spacing w:after="120"/>
        <w:rPr>
          <w:rFonts w:ascii="Times New Roman" w:hAnsi="Times New Roman" w:eastAsia="Times New Roman" w:cs="Times New Roman"/>
          <w:noProof w:val="0"/>
          <w:sz w:val="24"/>
          <w:szCs w:val="24"/>
          <w:lang w:val="pl-PL"/>
        </w:rPr>
      </w:pPr>
      <w:r w:rsidRPr="7E09BBC8" w:rsidR="7E09BBC8">
        <w:rPr>
          <w:rFonts w:ascii="Times New Roman" w:hAnsi="Times New Roman" w:eastAsia="Times New Roman" w:cs="Times New Roman"/>
          <w:b w:val="1"/>
          <w:bCs w:val="1"/>
          <w:noProof w:val="0"/>
          <w:sz w:val="24"/>
          <w:szCs w:val="24"/>
          <w:lang w:val="pl-PL"/>
        </w:rPr>
        <w:t xml:space="preserve">2011 </w:t>
      </w:r>
    </w:p>
    <w:p w:rsidR="7E09BBC8" w:rsidP="7E09BBC8" w:rsidRDefault="7E09BBC8" w14:paraId="5C307B85" w14:textId="44165BC8">
      <w:pPr>
        <w:pStyle w:val="Akapitzlist"/>
        <w:numPr>
          <w:ilvl w:val="0"/>
          <w:numId w:val="51"/>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Filozofia kultury</w:t>
      </w:r>
      <w:r w:rsidRPr="7E09BBC8" w:rsidR="7E09BBC8">
        <w:rPr>
          <w:rFonts w:ascii="Times New Roman" w:hAnsi="Times New Roman" w:eastAsia="Times New Roman" w:cs="Times New Roman"/>
          <w:noProof w:val="0"/>
          <w:sz w:val="24"/>
          <w:szCs w:val="24"/>
          <w:lang w:val="pl-PL"/>
        </w:rPr>
        <w:t>. Kierownik dr Elżbieta Staniszewska.</w:t>
      </w:r>
    </w:p>
    <w:p w:rsidR="7E09BBC8" w:rsidP="7E09BBC8" w:rsidRDefault="7E09BBC8" w14:paraId="73B0F33E" w14:textId="5364A2C7">
      <w:pPr>
        <w:pStyle w:val="Akapitzlist"/>
        <w:numPr>
          <w:ilvl w:val="0"/>
          <w:numId w:val="51"/>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Druk cyfrowy w praktyce grafiki warsztatowej</w:t>
      </w:r>
      <w:r w:rsidRPr="7E09BBC8" w:rsidR="7E09BBC8">
        <w:rPr>
          <w:rFonts w:ascii="Times New Roman" w:hAnsi="Times New Roman" w:eastAsia="Times New Roman" w:cs="Times New Roman"/>
          <w:noProof w:val="0"/>
          <w:sz w:val="24"/>
          <w:szCs w:val="24"/>
          <w:lang w:val="pl-PL"/>
        </w:rPr>
        <w:t>. Kierownik prof. Adam Romaniuk.</w:t>
      </w:r>
    </w:p>
    <w:p w:rsidR="7E09BBC8" w:rsidP="7E09BBC8" w:rsidRDefault="7E09BBC8" w14:paraId="520855E3" w14:textId="6A75F54E">
      <w:pPr>
        <w:pStyle w:val="Akapitzlist"/>
        <w:numPr>
          <w:ilvl w:val="0"/>
          <w:numId w:val="51"/>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Wydruk komputerowy na zagruntowanym płótnie. Możliwości wykorzystania nowych technologii w procesie tworzenia tradycyjnego obrazu</w:t>
      </w:r>
      <w:r w:rsidRPr="7E09BBC8" w:rsidR="7E09BBC8">
        <w:rPr>
          <w:rFonts w:ascii="Times New Roman" w:hAnsi="Times New Roman" w:eastAsia="Times New Roman" w:cs="Times New Roman"/>
          <w:noProof w:val="0"/>
          <w:sz w:val="24"/>
          <w:szCs w:val="24"/>
          <w:lang w:val="pl-PL"/>
        </w:rPr>
        <w:t xml:space="preserve">. </w:t>
      </w:r>
      <w:r>
        <w:br/>
      </w:r>
      <w:r w:rsidRPr="7E09BBC8" w:rsidR="7E09BBC8">
        <w:rPr>
          <w:rFonts w:ascii="Times New Roman" w:hAnsi="Times New Roman" w:eastAsia="Times New Roman" w:cs="Times New Roman"/>
          <w:noProof w:val="0"/>
          <w:sz w:val="24"/>
          <w:szCs w:val="24"/>
          <w:lang w:val="pl-PL"/>
        </w:rPr>
        <w:t>Kierownik dr Łukasz Rudecki.</w:t>
      </w:r>
    </w:p>
    <w:p w:rsidR="7E09BBC8" w:rsidP="7E09BBC8" w:rsidRDefault="7E09BBC8" w14:paraId="210544B8" w14:textId="2FFDEC50">
      <w:pPr>
        <w:pStyle w:val="Akapitzlist"/>
        <w:numPr>
          <w:ilvl w:val="0"/>
          <w:numId w:val="51"/>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Kompromis</w:t>
      </w:r>
      <w:r w:rsidRPr="7E09BBC8" w:rsidR="7E09BBC8">
        <w:rPr>
          <w:rFonts w:ascii="Times New Roman" w:hAnsi="Times New Roman" w:eastAsia="Times New Roman" w:cs="Times New Roman"/>
          <w:noProof w:val="0"/>
          <w:sz w:val="24"/>
          <w:szCs w:val="24"/>
          <w:lang w:val="pl-PL"/>
        </w:rPr>
        <w:t>. Kierownik mgr Katarzyna Pietrzak.</w:t>
      </w:r>
    </w:p>
    <w:p w:rsidR="7E09BBC8" w:rsidP="7E09BBC8" w:rsidRDefault="7E09BBC8" w14:paraId="46C43251" w14:textId="40592BAF">
      <w:pPr>
        <w:pStyle w:val="Akapitzlist"/>
        <w:numPr>
          <w:ilvl w:val="0"/>
          <w:numId w:val="51"/>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Wzmocnienie wytrzymałości mas papierowych na oddziaływanie warunków i czynników atmosferycznych przy zastosowaniu powłok, izolacji z żywic epoksydowych</w:t>
      </w:r>
      <w:r w:rsidRPr="7E09BBC8" w:rsidR="7E09BBC8">
        <w:rPr>
          <w:rFonts w:ascii="Times New Roman" w:hAnsi="Times New Roman" w:eastAsia="Times New Roman" w:cs="Times New Roman"/>
          <w:noProof w:val="0"/>
          <w:sz w:val="24"/>
          <w:szCs w:val="24"/>
          <w:lang w:val="pl-PL"/>
        </w:rPr>
        <w:t xml:space="preserve">. Kierownik mgr Bożena Klimek-Kurkowska. </w:t>
      </w:r>
    </w:p>
    <w:p w:rsidR="7E09BBC8" w:rsidP="7E09BBC8" w:rsidRDefault="7E09BBC8" w14:paraId="17D8F971" w14:textId="58FB0F9F">
      <w:pPr>
        <w:spacing w:after="120"/>
        <w:rPr>
          <w:rFonts w:ascii="Arial" w:hAnsi="Arial" w:eastAsia="Arial" w:cs="Arial"/>
          <w:noProof w:val="0"/>
          <w:sz w:val="24"/>
          <w:szCs w:val="24"/>
          <w:lang w:val="pl-PL"/>
        </w:rPr>
      </w:pPr>
    </w:p>
    <w:p w:rsidR="7E09BBC8" w:rsidP="7E09BBC8" w:rsidRDefault="7E09BBC8" w14:paraId="718A1B60" w14:textId="3A17D7F5">
      <w:pPr>
        <w:spacing w:after="120"/>
        <w:rPr>
          <w:rFonts w:ascii="Times New Roman" w:hAnsi="Times New Roman" w:eastAsia="Times New Roman" w:cs="Times New Roman"/>
          <w:noProof w:val="0"/>
          <w:sz w:val="24"/>
          <w:szCs w:val="24"/>
          <w:lang w:val="pl-PL"/>
        </w:rPr>
      </w:pPr>
      <w:r w:rsidRPr="7E09BBC8" w:rsidR="7E09BBC8">
        <w:rPr>
          <w:rFonts w:ascii="Times New Roman" w:hAnsi="Times New Roman" w:eastAsia="Times New Roman" w:cs="Times New Roman"/>
          <w:b w:val="1"/>
          <w:bCs w:val="1"/>
          <w:noProof w:val="0"/>
          <w:sz w:val="24"/>
          <w:szCs w:val="24"/>
          <w:lang w:val="pl-PL"/>
        </w:rPr>
        <w:t>2012</w:t>
      </w:r>
    </w:p>
    <w:p w:rsidR="7E09BBC8" w:rsidP="7E09BBC8" w:rsidRDefault="7E09BBC8" w14:paraId="63932D7C" w14:textId="11241791">
      <w:pPr>
        <w:pStyle w:val="Akapitzlist"/>
        <w:numPr>
          <w:ilvl w:val="0"/>
          <w:numId w:val="52"/>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Druk cyfrowy w praktyce grafiki warsztatowej</w:t>
      </w:r>
      <w:r w:rsidRPr="7E09BBC8" w:rsidR="7E09BBC8">
        <w:rPr>
          <w:rFonts w:ascii="Times New Roman" w:hAnsi="Times New Roman" w:eastAsia="Times New Roman" w:cs="Times New Roman"/>
          <w:noProof w:val="0"/>
          <w:sz w:val="24"/>
          <w:szCs w:val="24"/>
          <w:lang w:val="pl-PL"/>
        </w:rPr>
        <w:t>. Kierownik prof. Adam Romaniuk.</w:t>
      </w:r>
    </w:p>
    <w:p w:rsidR="7E09BBC8" w:rsidP="7E09BBC8" w:rsidRDefault="7E09BBC8" w14:paraId="3DFF4281" w14:textId="0496A0C9">
      <w:pPr>
        <w:pStyle w:val="Akapitzlist"/>
        <w:numPr>
          <w:ilvl w:val="0"/>
          <w:numId w:val="52"/>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Wnętrza urbanistyczne w istniejącej przestrzeni publicznej miasta Radomia. Ich rola i znaczenie w kreowaniu wizerunku i promocji krajobrazu miejskiego.</w:t>
      </w:r>
      <w:r w:rsidRPr="7E09BBC8" w:rsidR="7E09BBC8">
        <w:rPr>
          <w:rFonts w:ascii="Times New Roman" w:hAnsi="Times New Roman" w:eastAsia="Times New Roman" w:cs="Times New Roman"/>
          <w:noProof w:val="0"/>
          <w:sz w:val="24"/>
          <w:szCs w:val="24"/>
          <w:lang w:val="pl-PL"/>
        </w:rPr>
        <w:t xml:space="preserve"> Kierownik dr hab. Andrzej Wyszyński.</w:t>
      </w:r>
    </w:p>
    <w:p w:rsidR="7E09BBC8" w:rsidP="7E09BBC8" w:rsidRDefault="7E09BBC8" w14:paraId="56B9308D" w14:textId="2C67059C">
      <w:pPr>
        <w:pStyle w:val="Akapitzlist"/>
        <w:numPr>
          <w:ilvl w:val="0"/>
          <w:numId w:val="52"/>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Etniczna sztuka afrykańska i innych prymitywnych plemion. Badanie wpływów we współczesnym świecie.</w:t>
      </w:r>
      <w:r w:rsidRPr="7E09BBC8" w:rsidR="7E09BBC8">
        <w:rPr>
          <w:rFonts w:ascii="Times New Roman" w:hAnsi="Times New Roman" w:eastAsia="Times New Roman" w:cs="Times New Roman"/>
          <w:noProof w:val="0"/>
          <w:sz w:val="24"/>
          <w:szCs w:val="24"/>
          <w:lang w:val="pl-PL"/>
        </w:rPr>
        <w:t xml:space="preserve"> Kierownik dr hab. Hanna Wojdała Markowska.</w:t>
      </w:r>
    </w:p>
    <w:p w:rsidR="7E09BBC8" w:rsidP="7E09BBC8" w:rsidRDefault="7E09BBC8" w14:paraId="12214159" w14:textId="0197CFB4">
      <w:pPr>
        <w:pStyle w:val="Akapitzlist"/>
        <w:numPr>
          <w:ilvl w:val="0"/>
          <w:numId w:val="52"/>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Zastosowanie różnorodnych warsztatów i środków w malarstwie sztalugowym do uzyskania własnych efektów kolorystycznych.</w:t>
      </w:r>
      <w:r w:rsidRPr="7E09BBC8" w:rsidR="7E09BBC8">
        <w:rPr>
          <w:rFonts w:ascii="Times New Roman" w:hAnsi="Times New Roman" w:eastAsia="Times New Roman" w:cs="Times New Roman"/>
          <w:noProof w:val="0"/>
          <w:sz w:val="24"/>
          <w:szCs w:val="24"/>
          <w:lang w:val="pl-PL"/>
        </w:rPr>
        <w:t xml:space="preserve"> Kierownik dr hab. Małgorzata Strzelec.</w:t>
      </w:r>
    </w:p>
    <w:p w:rsidR="7E09BBC8" w:rsidP="7E09BBC8" w:rsidRDefault="7E09BBC8" w14:paraId="78AC1752" w14:textId="4C262D53">
      <w:pPr>
        <w:pStyle w:val="Akapitzlist"/>
        <w:numPr>
          <w:ilvl w:val="0"/>
          <w:numId w:val="52"/>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Sztuka w mieście. </w:t>
      </w:r>
      <w:r w:rsidRPr="7E09BBC8" w:rsidR="7E09BBC8">
        <w:rPr>
          <w:rFonts w:ascii="Times New Roman" w:hAnsi="Times New Roman" w:eastAsia="Times New Roman" w:cs="Times New Roman"/>
          <w:noProof w:val="0"/>
          <w:sz w:val="24"/>
          <w:szCs w:val="24"/>
          <w:lang w:val="pl-PL"/>
        </w:rPr>
        <w:t>Kierownik dr hab. Katarzyna Nowicka-Urbańska.</w:t>
      </w:r>
    </w:p>
    <w:p w:rsidR="7E09BBC8" w:rsidP="7E09BBC8" w:rsidRDefault="7E09BBC8" w14:paraId="1A57751F" w14:textId="585E83F3">
      <w:pPr>
        <w:pStyle w:val="Akapitzlist"/>
        <w:numPr>
          <w:ilvl w:val="0"/>
          <w:numId w:val="52"/>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Sztuka a geometria.</w:t>
      </w:r>
      <w:r w:rsidRPr="7E09BBC8" w:rsidR="7E09BBC8">
        <w:rPr>
          <w:rFonts w:ascii="Times New Roman" w:hAnsi="Times New Roman" w:eastAsia="Times New Roman" w:cs="Times New Roman"/>
          <w:noProof w:val="0"/>
          <w:sz w:val="24"/>
          <w:szCs w:val="24"/>
          <w:lang w:val="pl-PL"/>
        </w:rPr>
        <w:t xml:space="preserve"> Kierownik dr Kazimierz Łyszcz.</w:t>
      </w:r>
    </w:p>
    <w:p w:rsidR="7E09BBC8" w:rsidP="7E09BBC8" w:rsidRDefault="7E09BBC8" w14:paraId="01F68305" w14:textId="5B52FADA">
      <w:pPr>
        <w:pStyle w:val="Akapitzlist"/>
        <w:numPr>
          <w:ilvl w:val="0"/>
          <w:numId w:val="52"/>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Sztuka w „państwie” prymasowskim</w:t>
      </w:r>
      <w:r w:rsidRPr="7E09BBC8" w:rsidR="7E09BBC8">
        <w:rPr>
          <w:rFonts w:ascii="Times New Roman" w:hAnsi="Times New Roman" w:eastAsia="Times New Roman" w:cs="Times New Roman"/>
          <w:noProof w:val="0"/>
          <w:sz w:val="24"/>
          <w:szCs w:val="24"/>
          <w:lang w:val="pl-PL"/>
        </w:rPr>
        <w:t>. Kierownik dr Jacek Gajewski.</w:t>
      </w:r>
    </w:p>
    <w:p w:rsidR="7E09BBC8" w:rsidP="7E09BBC8" w:rsidRDefault="7E09BBC8" w14:paraId="7C6EF52D" w14:textId="62606B3F">
      <w:pPr>
        <w:pStyle w:val="Akapitzlist"/>
        <w:numPr>
          <w:ilvl w:val="0"/>
          <w:numId w:val="52"/>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Dozwolony użytek prywatny, jako jedna z podstawowych instytucji prawa, umożliwiająca legalne korzystanie z twórczości w warunkach gospodarki opartej na wiedzy oraz efektywne wykorzystanie technologii cyfrowych w społeczeństwie informacyjnym.</w:t>
      </w:r>
      <w:r w:rsidRPr="7E09BBC8" w:rsidR="7E09BBC8">
        <w:rPr>
          <w:rFonts w:ascii="Times New Roman" w:hAnsi="Times New Roman" w:eastAsia="Times New Roman" w:cs="Times New Roman"/>
          <w:noProof w:val="0"/>
          <w:sz w:val="24"/>
          <w:szCs w:val="24"/>
          <w:lang w:val="pl-PL"/>
        </w:rPr>
        <w:t xml:space="preserve"> Kierownik mgr Ewa Golka-Jastrząb.</w:t>
      </w:r>
    </w:p>
    <w:p w:rsidR="7E09BBC8" w:rsidP="7E09BBC8" w:rsidRDefault="7E09BBC8" w14:paraId="2CE0ECAB" w14:textId="371BD735">
      <w:pPr>
        <w:spacing w:after="120"/>
        <w:rPr>
          <w:rFonts w:ascii="Arial" w:hAnsi="Arial" w:eastAsia="Arial" w:cs="Arial"/>
          <w:noProof w:val="0"/>
          <w:sz w:val="24"/>
          <w:szCs w:val="24"/>
          <w:lang w:val="pl-PL"/>
        </w:rPr>
      </w:pPr>
    </w:p>
    <w:p w:rsidR="7E09BBC8" w:rsidP="7E09BBC8" w:rsidRDefault="7E09BBC8" w14:paraId="27F8D605" w14:textId="798AE7DE">
      <w:pPr>
        <w:spacing w:after="120"/>
        <w:rPr>
          <w:rFonts w:ascii="Times New Roman" w:hAnsi="Times New Roman" w:eastAsia="Times New Roman" w:cs="Times New Roman"/>
          <w:noProof w:val="0"/>
          <w:sz w:val="24"/>
          <w:szCs w:val="24"/>
          <w:lang w:val="pl-PL"/>
        </w:rPr>
      </w:pPr>
      <w:r w:rsidRPr="7E09BBC8" w:rsidR="7E09BBC8">
        <w:rPr>
          <w:rFonts w:ascii="Times New Roman" w:hAnsi="Times New Roman" w:eastAsia="Times New Roman" w:cs="Times New Roman"/>
          <w:b w:val="1"/>
          <w:bCs w:val="1"/>
          <w:noProof w:val="0"/>
          <w:sz w:val="24"/>
          <w:szCs w:val="24"/>
          <w:lang w:val="pl-PL"/>
        </w:rPr>
        <w:t>2013</w:t>
      </w:r>
    </w:p>
    <w:p w:rsidR="7E09BBC8" w:rsidP="7E09BBC8" w:rsidRDefault="7E09BBC8" w14:paraId="307773D6" w14:textId="1041B243">
      <w:pPr>
        <w:pStyle w:val="Akapitzlist"/>
        <w:numPr>
          <w:ilvl w:val="0"/>
          <w:numId w:val="53"/>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Wnętrza urbanistyczne w istniejącej przestrzeni publicznej miasta Radomia, ich rola i znaczenie w kreowaniu wizerunku i promocji krajobrazu miejskiego. </w:t>
      </w:r>
      <w:r w:rsidRPr="7E09BBC8" w:rsidR="7E09BBC8">
        <w:rPr>
          <w:rFonts w:ascii="Times New Roman" w:hAnsi="Times New Roman" w:eastAsia="Times New Roman" w:cs="Times New Roman"/>
          <w:noProof w:val="0"/>
          <w:sz w:val="24"/>
          <w:szCs w:val="24"/>
          <w:lang w:val="pl-PL"/>
        </w:rPr>
        <w:t>Kierownik dr hab. Andrzej Wyszyński.</w:t>
      </w:r>
    </w:p>
    <w:p w:rsidR="7E09BBC8" w:rsidP="7E09BBC8" w:rsidRDefault="7E09BBC8" w14:paraId="0C6645F3" w14:textId="57940900">
      <w:pPr>
        <w:pStyle w:val="Akapitzlist"/>
        <w:numPr>
          <w:ilvl w:val="0"/>
          <w:numId w:val="53"/>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Zastosowanie środków rezerważowych w malarstwie na nie gruntowanych podłożach tekstylnych</w:t>
      </w:r>
      <w:r w:rsidRPr="7E09BBC8" w:rsidR="7E09BBC8">
        <w:rPr>
          <w:rFonts w:ascii="Times New Roman" w:hAnsi="Times New Roman" w:eastAsia="Times New Roman" w:cs="Times New Roman"/>
          <w:noProof w:val="0"/>
          <w:sz w:val="24"/>
          <w:szCs w:val="24"/>
          <w:lang w:val="pl-PL"/>
        </w:rPr>
        <w:t>. Kierownik dr hab. Małgorzata Strzelec.</w:t>
      </w:r>
    </w:p>
    <w:p w:rsidR="7E09BBC8" w:rsidP="7E09BBC8" w:rsidRDefault="7E09BBC8" w14:paraId="3241C73C" w14:textId="573588E5">
      <w:pPr>
        <w:pStyle w:val="Akapitzlist"/>
        <w:numPr>
          <w:ilvl w:val="0"/>
          <w:numId w:val="53"/>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Szkice o designie. </w:t>
      </w:r>
      <w:r w:rsidRPr="7E09BBC8" w:rsidR="7E09BBC8">
        <w:rPr>
          <w:rFonts w:ascii="Times New Roman" w:hAnsi="Times New Roman" w:eastAsia="Times New Roman" w:cs="Times New Roman"/>
          <w:noProof w:val="0"/>
          <w:sz w:val="24"/>
          <w:szCs w:val="24"/>
          <w:lang w:val="pl-PL"/>
        </w:rPr>
        <w:t>Kierownik dr Elżbieta Staniszewska.</w:t>
      </w:r>
    </w:p>
    <w:p w:rsidR="7E09BBC8" w:rsidP="7E09BBC8" w:rsidRDefault="7E09BBC8" w14:paraId="30AD420C" w14:textId="62740EDD">
      <w:pPr>
        <w:pStyle w:val="Akapitzlist"/>
        <w:numPr>
          <w:ilvl w:val="0"/>
          <w:numId w:val="53"/>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Badanie zależności między fakturą a materią.</w:t>
      </w:r>
      <w:r w:rsidRPr="7E09BBC8" w:rsidR="7E09BBC8">
        <w:rPr>
          <w:rFonts w:ascii="Times New Roman" w:hAnsi="Times New Roman" w:eastAsia="Times New Roman" w:cs="Times New Roman"/>
          <w:noProof w:val="0"/>
          <w:sz w:val="24"/>
          <w:szCs w:val="24"/>
          <w:lang w:val="pl-PL"/>
        </w:rPr>
        <w:t xml:space="preserve"> </w:t>
      </w:r>
      <w:r>
        <w:br/>
      </w:r>
      <w:r w:rsidRPr="7E09BBC8" w:rsidR="7E09BBC8">
        <w:rPr>
          <w:rFonts w:ascii="Times New Roman" w:hAnsi="Times New Roman" w:eastAsia="Times New Roman" w:cs="Times New Roman"/>
          <w:noProof w:val="0"/>
          <w:sz w:val="24"/>
          <w:szCs w:val="24"/>
          <w:lang w:val="pl-PL"/>
        </w:rPr>
        <w:t>Kierownik dr hab. Hanna Wojdała-Markowska.</w:t>
      </w:r>
    </w:p>
    <w:p w:rsidR="7E09BBC8" w:rsidP="7E09BBC8" w:rsidRDefault="7E09BBC8" w14:paraId="621D22FF" w14:textId="7DA3944C">
      <w:pPr>
        <w:pStyle w:val="Akapitzlist"/>
        <w:numPr>
          <w:ilvl w:val="0"/>
          <w:numId w:val="53"/>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Plastyczny aspekt typografii na nietypowych podłożach drukowych.</w:t>
      </w:r>
      <w:r w:rsidRPr="7E09BBC8" w:rsidR="7E09BBC8">
        <w:rPr>
          <w:rFonts w:ascii="Times New Roman" w:hAnsi="Times New Roman" w:eastAsia="Times New Roman" w:cs="Times New Roman"/>
          <w:noProof w:val="0"/>
          <w:sz w:val="24"/>
          <w:szCs w:val="24"/>
          <w:lang w:val="pl-PL"/>
        </w:rPr>
        <w:t xml:space="preserve"> </w:t>
      </w:r>
      <w:r>
        <w:br/>
      </w:r>
      <w:r w:rsidRPr="7E09BBC8" w:rsidR="7E09BBC8">
        <w:rPr>
          <w:rFonts w:ascii="Times New Roman" w:hAnsi="Times New Roman" w:eastAsia="Times New Roman" w:cs="Times New Roman"/>
          <w:noProof w:val="0"/>
          <w:sz w:val="24"/>
          <w:szCs w:val="24"/>
          <w:lang w:val="pl-PL"/>
        </w:rPr>
        <w:t>Kierownik dr hab. Jan Trojan.</w:t>
      </w:r>
    </w:p>
    <w:p w:rsidR="7E09BBC8" w:rsidP="7E09BBC8" w:rsidRDefault="7E09BBC8" w14:paraId="400361DE" w14:textId="01AACF1D">
      <w:pPr>
        <w:pStyle w:val="Akapitzlist"/>
        <w:numPr>
          <w:ilvl w:val="0"/>
          <w:numId w:val="53"/>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Zastosowanie podłoży z tworzyw sztucznych w praktyce artystycznej grafiki cyfrowej.</w:t>
      </w:r>
      <w:r w:rsidRPr="7E09BBC8" w:rsidR="7E09BBC8">
        <w:rPr>
          <w:rFonts w:ascii="Times New Roman" w:hAnsi="Times New Roman" w:eastAsia="Times New Roman" w:cs="Times New Roman"/>
          <w:noProof w:val="0"/>
          <w:sz w:val="24"/>
          <w:szCs w:val="24"/>
          <w:lang w:val="pl-PL"/>
        </w:rPr>
        <w:t xml:space="preserve"> Kierownik prof. Adam Romaniuk.</w:t>
      </w:r>
    </w:p>
    <w:p w:rsidR="7E09BBC8" w:rsidP="7E09BBC8" w:rsidRDefault="7E09BBC8" w14:paraId="34D7C22B" w14:textId="24A5984A">
      <w:pPr>
        <w:pStyle w:val="Akapitzlist"/>
        <w:numPr>
          <w:ilvl w:val="0"/>
          <w:numId w:val="53"/>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Estetyka podróży</w:t>
      </w:r>
      <w:r w:rsidRPr="7E09BBC8" w:rsidR="7E09BBC8">
        <w:rPr>
          <w:rFonts w:ascii="Times New Roman" w:hAnsi="Times New Roman" w:eastAsia="Times New Roman" w:cs="Times New Roman"/>
          <w:noProof w:val="0"/>
          <w:sz w:val="24"/>
          <w:szCs w:val="24"/>
          <w:lang w:val="pl-PL"/>
        </w:rPr>
        <w:t>. Kierownik dr Kazimierz Łyszcz.</w:t>
      </w:r>
    </w:p>
    <w:p w:rsidR="7E09BBC8" w:rsidP="7E09BBC8" w:rsidRDefault="7E09BBC8" w14:paraId="4F2590A3" w14:textId="09633D52">
      <w:pPr>
        <w:spacing w:after="120"/>
        <w:rPr>
          <w:rFonts w:ascii="Arial" w:hAnsi="Arial" w:eastAsia="Arial" w:cs="Arial"/>
          <w:noProof w:val="0"/>
          <w:sz w:val="24"/>
          <w:szCs w:val="24"/>
          <w:lang w:val="pl-PL"/>
        </w:rPr>
      </w:pPr>
    </w:p>
    <w:p w:rsidR="7E09BBC8" w:rsidP="7E09BBC8" w:rsidRDefault="7E09BBC8" w14:paraId="7C93D0E4" w14:textId="52A8CDC0">
      <w:pPr>
        <w:spacing w:after="120"/>
        <w:rPr>
          <w:rFonts w:ascii="Times New Roman" w:hAnsi="Times New Roman" w:eastAsia="Times New Roman" w:cs="Times New Roman"/>
          <w:noProof w:val="0"/>
          <w:sz w:val="24"/>
          <w:szCs w:val="24"/>
          <w:lang w:val="pl-PL"/>
        </w:rPr>
      </w:pPr>
      <w:r w:rsidRPr="7E09BBC8" w:rsidR="7E09BBC8">
        <w:rPr>
          <w:rFonts w:ascii="Times New Roman" w:hAnsi="Times New Roman" w:eastAsia="Times New Roman" w:cs="Times New Roman"/>
          <w:b w:val="1"/>
          <w:bCs w:val="1"/>
          <w:noProof w:val="0"/>
          <w:sz w:val="24"/>
          <w:szCs w:val="24"/>
          <w:lang w:val="pl-PL"/>
        </w:rPr>
        <w:t>2014</w:t>
      </w:r>
    </w:p>
    <w:p w:rsidR="7E09BBC8" w:rsidP="7E09BBC8" w:rsidRDefault="7E09BBC8" w14:paraId="221CFC40" w14:textId="3B37D694">
      <w:pPr>
        <w:pStyle w:val="Akapitzlist"/>
        <w:numPr>
          <w:ilvl w:val="0"/>
          <w:numId w:val="54"/>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Szkice o design</w:t>
      </w:r>
      <w:r w:rsidRPr="7E09BBC8" w:rsidR="7E09BBC8">
        <w:rPr>
          <w:rFonts w:ascii="Times New Roman" w:hAnsi="Times New Roman" w:eastAsia="Times New Roman" w:cs="Times New Roman"/>
          <w:noProof w:val="0"/>
          <w:sz w:val="24"/>
          <w:szCs w:val="24"/>
          <w:lang w:val="pl-PL"/>
        </w:rPr>
        <w:t>. Kierownik dr Elżbieta Staniszewska.</w:t>
      </w:r>
    </w:p>
    <w:p w:rsidR="7E09BBC8" w:rsidP="7E09BBC8" w:rsidRDefault="7E09BBC8" w14:paraId="74540018" w14:textId="5BFDBABD">
      <w:pPr>
        <w:pStyle w:val="Akapitzlist"/>
        <w:numPr>
          <w:ilvl w:val="0"/>
          <w:numId w:val="54"/>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Zastosowanie podłoży z tworzyw sztucznych w praktyce artystycznej grafiki cyfrowej.</w:t>
      </w:r>
      <w:r w:rsidRPr="7E09BBC8" w:rsidR="7E09BBC8">
        <w:rPr>
          <w:rFonts w:ascii="Times New Roman" w:hAnsi="Times New Roman" w:eastAsia="Times New Roman" w:cs="Times New Roman"/>
          <w:noProof w:val="0"/>
          <w:sz w:val="24"/>
          <w:szCs w:val="24"/>
          <w:lang w:val="pl-PL"/>
        </w:rPr>
        <w:t xml:space="preserve"> Kierownik prof. Adam Romaniuk.</w:t>
      </w:r>
    </w:p>
    <w:p w:rsidR="7E09BBC8" w:rsidP="7E09BBC8" w:rsidRDefault="7E09BBC8" w14:paraId="646461CD" w14:textId="6EBA253D">
      <w:pPr>
        <w:pStyle w:val="Akapitzlist"/>
        <w:numPr>
          <w:ilvl w:val="0"/>
          <w:numId w:val="54"/>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Struktura dzieła uwarunkowania podłożem i kontaminacją technik graficznych oraz rysunkowych</w:t>
      </w:r>
      <w:r w:rsidRPr="7E09BBC8" w:rsidR="7E09BBC8">
        <w:rPr>
          <w:rFonts w:ascii="Times New Roman" w:hAnsi="Times New Roman" w:eastAsia="Times New Roman" w:cs="Times New Roman"/>
          <w:noProof w:val="0"/>
          <w:sz w:val="24"/>
          <w:szCs w:val="24"/>
          <w:lang w:val="pl-PL"/>
        </w:rPr>
        <w:t>. Kierownik dr hab. Andrzej Markiewicz.</w:t>
      </w:r>
    </w:p>
    <w:p w:rsidR="7E09BBC8" w:rsidP="7E09BBC8" w:rsidRDefault="7E09BBC8" w14:paraId="0909DD87" w14:textId="3D2B7D98">
      <w:pPr>
        <w:pStyle w:val="Akapitzlist"/>
        <w:numPr>
          <w:ilvl w:val="0"/>
          <w:numId w:val="54"/>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Algorytm druku. Sztuka generatywna.</w:t>
      </w:r>
      <w:r w:rsidRPr="7E09BBC8" w:rsidR="7E09BBC8">
        <w:rPr>
          <w:rFonts w:ascii="Times New Roman" w:hAnsi="Times New Roman" w:eastAsia="Times New Roman" w:cs="Times New Roman"/>
          <w:noProof w:val="0"/>
          <w:sz w:val="24"/>
          <w:szCs w:val="24"/>
          <w:lang w:val="pl-PL"/>
        </w:rPr>
        <w:t xml:space="preserve"> Kierownik dr Mariusz Dański.</w:t>
      </w:r>
    </w:p>
    <w:p w:rsidR="7E09BBC8" w:rsidP="7E09BBC8" w:rsidRDefault="7E09BBC8" w14:paraId="7D84CCD4" w14:textId="057C41B5">
      <w:pPr>
        <w:pStyle w:val="Akapitzlist"/>
        <w:numPr>
          <w:ilvl w:val="0"/>
          <w:numId w:val="54"/>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Badanie możliwości zastosowania unikatowych technik malarskich w ubiorze i obuwiu.</w:t>
      </w:r>
      <w:r w:rsidRPr="7E09BBC8" w:rsidR="7E09BBC8">
        <w:rPr>
          <w:rFonts w:ascii="Times New Roman" w:hAnsi="Times New Roman" w:eastAsia="Times New Roman" w:cs="Times New Roman"/>
          <w:noProof w:val="0"/>
          <w:sz w:val="24"/>
          <w:szCs w:val="24"/>
          <w:lang w:val="pl-PL"/>
        </w:rPr>
        <w:t xml:space="preserve"> Kierownik dr hab. Hanna Wojdała-Markowska.</w:t>
      </w:r>
    </w:p>
    <w:p w:rsidR="7E09BBC8" w:rsidP="7E09BBC8" w:rsidRDefault="7E09BBC8" w14:paraId="05B1C414" w14:textId="33A21A8C">
      <w:pPr>
        <w:pStyle w:val="Akapitzlist"/>
        <w:numPr>
          <w:ilvl w:val="0"/>
          <w:numId w:val="54"/>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Z pamięci swojej wykroje...(ę); wspomnienia i pamięć w mojej sztuce.</w:t>
      </w:r>
      <w:r w:rsidRPr="7E09BBC8" w:rsidR="7E09BBC8">
        <w:rPr>
          <w:rFonts w:ascii="Times New Roman" w:hAnsi="Times New Roman" w:eastAsia="Times New Roman" w:cs="Times New Roman"/>
          <w:noProof w:val="0"/>
          <w:sz w:val="24"/>
          <w:szCs w:val="24"/>
          <w:lang w:val="pl-PL"/>
        </w:rPr>
        <w:t xml:space="preserve"> </w:t>
      </w:r>
      <w:r>
        <w:br/>
      </w:r>
      <w:r w:rsidRPr="7E09BBC8" w:rsidR="7E09BBC8">
        <w:rPr>
          <w:rFonts w:ascii="Times New Roman" w:hAnsi="Times New Roman" w:eastAsia="Times New Roman" w:cs="Times New Roman"/>
          <w:noProof w:val="0"/>
          <w:sz w:val="24"/>
          <w:szCs w:val="24"/>
          <w:lang w:val="pl-PL"/>
        </w:rPr>
        <w:t>Kierownik mgr Szymon Piasta.</w:t>
      </w:r>
    </w:p>
    <w:p w:rsidR="7E09BBC8" w:rsidP="7E09BBC8" w:rsidRDefault="7E09BBC8" w14:paraId="0D22CF11" w14:textId="097BB1A9">
      <w:pPr>
        <w:spacing w:after="120"/>
        <w:rPr>
          <w:rFonts w:ascii="Arial" w:hAnsi="Arial" w:eastAsia="Arial" w:cs="Arial"/>
          <w:noProof w:val="0"/>
          <w:sz w:val="24"/>
          <w:szCs w:val="24"/>
          <w:lang w:val="pl-PL"/>
        </w:rPr>
      </w:pPr>
    </w:p>
    <w:p w:rsidR="7E09BBC8" w:rsidP="7E09BBC8" w:rsidRDefault="7E09BBC8" w14:paraId="27F05246" w14:textId="30935373">
      <w:pPr>
        <w:spacing w:after="120"/>
        <w:rPr>
          <w:rFonts w:ascii="Times New Roman" w:hAnsi="Times New Roman" w:eastAsia="Times New Roman" w:cs="Times New Roman"/>
          <w:noProof w:val="0"/>
          <w:sz w:val="24"/>
          <w:szCs w:val="24"/>
          <w:lang w:val="pl-PL"/>
        </w:rPr>
      </w:pPr>
      <w:r w:rsidRPr="7E09BBC8" w:rsidR="7E09BBC8">
        <w:rPr>
          <w:rFonts w:ascii="Times New Roman" w:hAnsi="Times New Roman" w:eastAsia="Times New Roman" w:cs="Times New Roman"/>
          <w:b w:val="1"/>
          <w:bCs w:val="1"/>
          <w:noProof w:val="0"/>
          <w:sz w:val="24"/>
          <w:szCs w:val="24"/>
          <w:lang w:val="pl-PL"/>
        </w:rPr>
        <w:t>2015</w:t>
      </w:r>
    </w:p>
    <w:p w:rsidR="7E09BBC8" w:rsidP="7E09BBC8" w:rsidRDefault="7E09BBC8" w14:paraId="23756626" w14:textId="3304342E">
      <w:pPr>
        <w:pStyle w:val="Akapitzlist"/>
        <w:numPr>
          <w:ilvl w:val="0"/>
          <w:numId w:val="55"/>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Struktura dzieła uwarunkowania podłożem i kontaminacją technik graficznych oraz rysunkowych</w:t>
      </w:r>
      <w:r w:rsidRPr="7E09BBC8" w:rsidR="7E09BBC8">
        <w:rPr>
          <w:rFonts w:ascii="Times New Roman" w:hAnsi="Times New Roman" w:eastAsia="Times New Roman" w:cs="Times New Roman"/>
          <w:noProof w:val="0"/>
          <w:sz w:val="24"/>
          <w:szCs w:val="24"/>
          <w:lang w:val="pl-PL"/>
        </w:rPr>
        <w:t>. Kierownik prof. Andrzej Markiewicz.</w:t>
      </w:r>
    </w:p>
    <w:p w:rsidR="7E09BBC8" w:rsidP="7E09BBC8" w:rsidRDefault="7E09BBC8" w14:paraId="044DEE0A" w14:textId="6321F9EE">
      <w:pPr>
        <w:pStyle w:val="Akapitzlist"/>
        <w:numPr>
          <w:ilvl w:val="0"/>
          <w:numId w:val="55"/>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Holograficzne rozwiązania systemowe wykorzystywane w grafice cyfrowej.</w:t>
      </w:r>
      <w:r w:rsidRPr="7E09BBC8" w:rsidR="7E09BBC8">
        <w:rPr>
          <w:rFonts w:ascii="Times New Roman" w:hAnsi="Times New Roman" w:eastAsia="Times New Roman" w:cs="Times New Roman"/>
          <w:noProof w:val="0"/>
          <w:sz w:val="24"/>
          <w:szCs w:val="24"/>
          <w:lang w:val="pl-PL"/>
        </w:rPr>
        <w:t xml:space="preserve"> Kierownik dr Mariusz Dański</w:t>
      </w:r>
    </w:p>
    <w:p w:rsidR="7E09BBC8" w:rsidP="7E09BBC8" w:rsidRDefault="7E09BBC8" w14:paraId="51B4E329" w14:textId="79F2798B">
      <w:pPr>
        <w:pStyle w:val="Akapitzlist"/>
        <w:numPr>
          <w:ilvl w:val="0"/>
          <w:numId w:val="55"/>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Nowe zastosowanie elementów wykonanych w technikach fuzingu i witrażu do wystroju wnętrz.</w:t>
      </w:r>
      <w:r w:rsidRPr="7E09BBC8" w:rsidR="7E09BBC8">
        <w:rPr>
          <w:rFonts w:ascii="Times New Roman" w:hAnsi="Times New Roman" w:eastAsia="Times New Roman" w:cs="Times New Roman"/>
          <w:noProof w:val="0"/>
          <w:sz w:val="24"/>
          <w:szCs w:val="24"/>
          <w:lang w:val="pl-PL"/>
        </w:rPr>
        <w:t xml:space="preserve"> Kierownik dr hab. Romuald Kołodziej</w:t>
      </w:r>
    </w:p>
    <w:p w:rsidR="7E09BBC8" w:rsidP="7E09BBC8" w:rsidRDefault="7E09BBC8" w14:paraId="35C34708" w14:textId="5E4007DB">
      <w:pPr>
        <w:pStyle w:val="Akapitzlist"/>
        <w:numPr>
          <w:ilvl w:val="0"/>
          <w:numId w:val="55"/>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Podłoża w cyfrowym druku barwnym.</w:t>
      </w:r>
      <w:r w:rsidRPr="7E09BBC8" w:rsidR="7E09BBC8">
        <w:rPr>
          <w:rFonts w:ascii="Times New Roman" w:hAnsi="Times New Roman" w:eastAsia="Times New Roman" w:cs="Times New Roman"/>
          <w:noProof w:val="0"/>
          <w:sz w:val="24"/>
          <w:szCs w:val="24"/>
          <w:lang w:val="pl-PL"/>
        </w:rPr>
        <w:t xml:space="preserve"> Kierownik prof. Adam Romaniuk</w:t>
      </w:r>
    </w:p>
    <w:p w:rsidR="7E09BBC8" w:rsidP="7E09BBC8" w:rsidRDefault="7E09BBC8" w14:paraId="20683B74" w14:textId="00B799CB">
      <w:pPr>
        <w:pStyle w:val="Akapitzlist"/>
        <w:numPr>
          <w:ilvl w:val="0"/>
          <w:numId w:val="55"/>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Badanie wykorzystania różnych materii w ubiorze</w:t>
      </w:r>
      <w:r w:rsidRPr="7E09BBC8" w:rsidR="7E09BBC8">
        <w:rPr>
          <w:rFonts w:ascii="Times New Roman" w:hAnsi="Times New Roman" w:eastAsia="Times New Roman" w:cs="Times New Roman"/>
          <w:noProof w:val="0"/>
          <w:sz w:val="24"/>
          <w:szCs w:val="24"/>
          <w:lang w:val="pl-PL"/>
        </w:rPr>
        <w:t xml:space="preserve">. </w:t>
      </w:r>
      <w:r>
        <w:br/>
      </w:r>
      <w:r w:rsidRPr="7E09BBC8" w:rsidR="7E09BBC8">
        <w:rPr>
          <w:rFonts w:ascii="Times New Roman" w:hAnsi="Times New Roman" w:eastAsia="Times New Roman" w:cs="Times New Roman"/>
          <w:noProof w:val="0"/>
          <w:sz w:val="24"/>
          <w:szCs w:val="24"/>
          <w:lang w:val="pl-PL"/>
        </w:rPr>
        <w:t>Kierownik dr hab. Hanna Wojdała-Markowska.</w:t>
      </w:r>
    </w:p>
    <w:p w:rsidR="7E09BBC8" w:rsidP="7E09BBC8" w:rsidRDefault="7E09BBC8" w14:paraId="67D093D6" w14:textId="6E105AC1">
      <w:pPr>
        <w:pStyle w:val="Akapitzlist"/>
        <w:numPr>
          <w:ilvl w:val="0"/>
          <w:numId w:val="55"/>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Dizajnerski wymiar kultury współczesnej. </w:t>
      </w:r>
      <w:r w:rsidRPr="7E09BBC8" w:rsidR="7E09BBC8">
        <w:rPr>
          <w:rFonts w:ascii="Times New Roman" w:hAnsi="Times New Roman" w:eastAsia="Times New Roman" w:cs="Times New Roman"/>
          <w:noProof w:val="0"/>
          <w:sz w:val="24"/>
          <w:szCs w:val="24"/>
          <w:lang w:val="pl-PL"/>
        </w:rPr>
        <w:t>Kierownik dr Elżbieta Staniszewska.</w:t>
      </w:r>
    </w:p>
    <w:p w:rsidR="7E09BBC8" w:rsidP="7E09BBC8" w:rsidRDefault="7E09BBC8" w14:paraId="3F0BAA16" w14:textId="3388EE2E">
      <w:pPr>
        <w:pStyle w:val="Akapitzlist"/>
        <w:numPr>
          <w:ilvl w:val="0"/>
          <w:numId w:val="55"/>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Literniczy aspekt typografii na typowych podłożach drukowych.</w:t>
      </w:r>
      <w:r w:rsidRPr="7E09BBC8" w:rsidR="7E09BBC8">
        <w:rPr>
          <w:rFonts w:ascii="Times New Roman" w:hAnsi="Times New Roman" w:eastAsia="Times New Roman" w:cs="Times New Roman"/>
          <w:noProof w:val="0"/>
          <w:sz w:val="24"/>
          <w:szCs w:val="24"/>
          <w:lang w:val="pl-PL"/>
        </w:rPr>
        <w:t xml:space="preserve"> </w:t>
      </w:r>
      <w:r>
        <w:br/>
      </w:r>
      <w:r w:rsidRPr="7E09BBC8" w:rsidR="7E09BBC8">
        <w:rPr>
          <w:rFonts w:ascii="Times New Roman" w:hAnsi="Times New Roman" w:eastAsia="Times New Roman" w:cs="Times New Roman"/>
          <w:noProof w:val="0"/>
          <w:sz w:val="24"/>
          <w:szCs w:val="24"/>
          <w:lang w:val="pl-PL"/>
        </w:rPr>
        <w:t>Kierownik prof. Jan Trojan</w:t>
      </w:r>
    </w:p>
    <w:p w:rsidR="7E09BBC8" w:rsidP="7E09BBC8" w:rsidRDefault="7E09BBC8" w14:paraId="541C3140" w14:textId="4F665EBD">
      <w:pPr>
        <w:pStyle w:val="Akapitzlist"/>
        <w:numPr>
          <w:ilvl w:val="0"/>
          <w:numId w:val="55"/>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Badanie możliwości łączenia mas papierowo-szlakowych z obiektami ceramicznymi.</w:t>
      </w:r>
      <w:r w:rsidRPr="7E09BBC8" w:rsidR="7E09BBC8">
        <w:rPr>
          <w:rFonts w:ascii="Times New Roman" w:hAnsi="Times New Roman" w:eastAsia="Times New Roman" w:cs="Times New Roman"/>
          <w:noProof w:val="0"/>
          <w:sz w:val="24"/>
          <w:szCs w:val="24"/>
          <w:lang w:val="pl-PL"/>
        </w:rPr>
        <w:t xml:space="preserve"> Kierownik dr Bożena Klimek-Kurkowska.</w:t>
      </w:r>
    </w:p>
    <w:p w:rsidR="7E09BBC8" w:rsidP="7E09BBC8" w:rsidRDefault="7E09BBC8" w14:paraId="4F6950EB" w14:textId="5F5D0A65">
      <w:pPr>
        <w:pStyle w:val="Akapitzlist"/>
        <w:numPr>
          <w:ilvl w:val="0"/>
          <w:numId w:val="55"/>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Z pamięci swojej wykroje...(ę); wspomnienia i pamięć w mojej sztuce.</w:t>
      </w:r>
      <w:r w:rsidRPr="7E09BBC8" w:rsidR="7E09BBC8">
        <w:rPr>
          <w:rFonts w:ascii="Times New Roman" w:hAnsi="Times New Roman" w:eastAsia="Times New Roman" w:cs="Times New Roman"/>
          <w:noProof w:val="0"/>
          <w:sz w:val="24"/>
          <w:szCs w:val="24"/>
          <w:lang w:val="pl-PL"/>
        </w:rPr>
        <w:t xml:space="preserve"> Kierownik mgr Szymon Piasta.</w:t>
      </w:r>
    </w:p>
    <w:p w:rsidR="7E09BBC8" w:rsidP="7E09BBC8" w:rsidRDefault="7E09BBC8" w14:paraId="6DB49CA3" w14:textId="290B8A4F">
      <w:pPr>
        <w:pStyle w:val="Akapitzlist"/>
        <w:numPr>
          <w:ilvl w:val="0"/>
          <w:numId w:val="55"/>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Nietradycyjne narzędzia w procesie tworzenia matrycy graficznej. Badanie możliwości plastycznych.</w:t>
      </w:r>
      <w:r w:rsidRPr="7E09BBC8" w:rsidR="7E09BBC8">
        <w:rPr>
          <w:rFonts w:ascii="Times New Roman" w:hAnsi="Times New Roman" w:eastAsia="Times New Roman" w:cs="Times New Roman"/>
          <w:noProof w:val="0"/>
          <w:sz w:val="24"/>
          <w:szCs w:val="24"/>
          <w:lang w:val="pl-PL"/>
        </w:rPr>
        <w:t xml:space="preserve"> Kierownik dr Katarzyna Pietrzak.</w:t>
      </w:r>
    </w:p>
    <w:p w:rsidR="7E09BBC8" w:rsidP="7E09BBC8" w:rsidRDefault="7E09BBC8" w14:paraId="54509776" w14:textId="3B7872E3">
      <w:pPr>
        <w:spacing w:after="120"/>
        <w:ind w:left="720"/>
        <w:rPr>
          <w:rFonts w:ascii="Arial" w:hAnsi="Arial" w:eastAsia="Arial" w:cs="Arial"/>
          <w:noProof w:val="0"/>
          <w:sz w:val="24"/>
          <w:szCs w:val="24"/>
          <w:lang w:val="pl-PL"/>
        </w:rPr>
      </w:pPr>
    </w:p>
    <w:p w:rsidR="7E09BBC8" w:rsidP="7E09BBC8" w:rsidRDefault="7E09BBC8" w14:paraId="5D70B5FB" w14:textId="23DD9EAA">
      <w:pPr>
        <w:spacing w:after="120"/>
        <w:rPr>
          <w:rFonts w:ascii="Times New Roman" w:hAnsi="Times New Roman" w:eastAsia="Times New Roman" w:cs="Times New Roman"/>
          <w:noProof w:val="0"/>
          <w:sz w:val="24"/>
          <w:szCs w:val="24"/>
          <w:lang w:val="pl-PL"/>
        </w:rPr>
      </w:pPr>
      <w:r w:rsidRPr="7E09BBC8" w:rsidR="7E09BBC8">
        <w:rPr>
          <w:rFonts w:ascii="Times New Roman" w:hAnsi="Times New Roman" w:eastAsia="Times New Roman" w:cs="Times New Roman"/>
          <w:b w:val="1"/>
          <w:bCs w:val="1"/>
          <w:noProof w:val="0"/>
          <w:sz w:val="24"/>
          <w:szCs w:val="24"/>
          <w:lang w:val="pl-PL"/>
        </w:rPr>
        <w:t>2016</w:t>
      </w:r>
    </w:p>
    <w:p w:rsidR="7E09BBC8" w:rsidP="7E09BBC8" w:rsidRDefault="7E09BBC8" w14:paraId="0B0992D6" w14:textId="36E185DA">
      <w:pPr>
        <w:pStyle w:val="Akapitzlist"/>
        <w:numPr>
          <w:ilvl w:val="0"/>
          <w:numId w:val="56"/>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Holograficzne rozwiązania systemowe wykorzystywane w grafice cyfrowej. </w:t>
      </w:r>
      <w:r w:rsidRPr="7E09BBC8" w:rsidR="7E09BBC8">
        <w:rPr>
          <w:rFonts w:ascii="Times New Roman" w:hAnsi="Times New Roman" w:eastAsia="Times New Roman" w:cs="Times New Roman"/>
          <w:noProof w:val="0"/>
          <w:sz w:val="24"/>
          <w:szCs w:val="24"/>
          <w:lang w:val="pl-PL"/>
        </w:rPr>
        <w:t>Kierownik</w:t>
      </w:r>
      <w:r w:rsidRPr="7E09BBC8" w:rsidR="7E09BBC8">
        <w:rPr>
          <w:rFonts w:ascii="Times New Roman" w:hAnsi="Times New Roman" w:eastAsia="Times New Roman" w:cs="Times New Roman"/>
          <w:i w:val="1"/>
          <w:iCs w:val="1"/>
          <w:noProof w:val="0"/>
          <w:sz w:val="24"/>
          <w:szCs w:val="24"/>
          <w:lang w:val="pl-PL"/>
        </w:rPr>
        <w:t xml:space="preserve"> </w:t>
      </w:r>
      <w:r w:rsidRPr="7E09BBC8" w:rsidR="7E09BBC8">
        <w:rPr>
          <w:rFonts w:ascii="Times New Roman" w:hAnsi="Times New Roman" w:eastAsia="Times New Roman" w:cs="Times New Roman"/>
          <w:noProof w:val="0"/>
          <w:sz w:val="24"/>
          <w:szCs w:val="24"/>
          <w:lang w:val="pl-PL"/>
        </w:rPr>
        <w:t>dr Mariusz Dański.</w:t>
      </w:r>
    </w:p>
    <w:p w:rsidR="7E09BBC8" w:rsidP="7E09BBC8" w:rsidRDefault="7E09BBC8" w14:paraId="09B4C60C" w14:textId="19322440">
      <w:pPr>
        <w:pStyle w:val="Akapitzlist"/>
        <w:numPr>
          <w:ilvl w:val="0"/>
          <w:numId w:val="56"/>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Badanie możliwości łączenia mas papierowo-szlakowych z obiektami ceramicznymi. </w:t>
      </w:r>
      <w:r w:rsidRPr="7E09BBC8" w:rsidR="7E09BBC8">
        <w:rPr>
          <w:rFonts w:ascii="Times New Roman" w:hAnsi="Times New Roman" w:eastAsia="Times New Roman" w:cs="Times New Roman"/>
          <w:noProof w:val="0"/>
          <w:sz w:val="24"/>
          <w:szCs w:val="24"/>
          <w:lang w:val="pl-PL"/>
        </w:rPr>
        <w:t>Kierownik</w:t>
      </w:r>
      <w:r w:rsidRPr="7E09BBC8" w:rsidR="7E09BBC8">
        <w:rPr>
          <w:rFonts w:ascii="Times New Roman" w:hAnsi="Times New Roman" w:eastAsia="Times New Roman" w:cs="Times New Roman"/>
          <w:i w:val="1"/>
          <w:iCs w:val="1"/>
          <w:noProof w:val="0"/>
          <w:sz w:val="24"/>
          <w:szCs w:val="24"/>
          <w:lang w:val="pl-PL"/>
        </w:rPr>
        <w:t xml:space="preserve"> </w:t>
      </w:r>
      <w:r w:rsidRPr="7E09BBC8" w:rsidR="7E09BBC8">
        <w:rPr>
          <w:rFonts w:ascii="Times New Roman" w:hAnsi="Times New Roman" w:eastAsia="Times New Roman" w:cs="Times New Roman"/>
          <w:noProof w:val="0"/>
          <w:sz w:val="24"/>
          <w:szCs w:val="24"/>
          <w:lang w:val="pl-PL"/>
        </w:rPr>
        <w:t>dr Bożena Klimek-Kurkowska.</w:t>
      </w:r>
    </w:p>
    <w:p w:rsidR="7E09BBC8" w:rsidP="7E09BBC8" w:rsidRDefault="7E09BBC8" w14:paraId="04CB3C2C" w14:textId="583DD2BB">
      <w:pPr>
        <w:pStyle w:val="Akapitzlist"/>
        <w:numPr>
          <w:ilvl w:val="0"/>
          <w:numId w:val="56"/>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Z pamięci swojej wykroje...(ę); wspomnienia i pamięć w mojej sztuce. </w:t>
      </w:r>
      <w:r w:rsidRPr="7E09BBC8" w:rsidR="7E09BBC8">
        <w:rPr>
          <w:rFonts w:ascii="Times New Roman" w:hAnsi="Times New Roman" w:eastAsia="Times New Roman" w:cs="Times New Roman"/>
          <w:noProof w:val="0"/>
          <w:sz w:val="24"/>
          <w:szCs w:val="24"/>
          <w:lang w:val="pl-PL"/>
        </w:rPr>
        <w:t>Kierownik dr Szymon Piasta.</w:t>
      </w:r>
    </w:p>
    <w:p w:rsidR="7E09BBC8" w:rsidP="7E09BBC8" w:rsidRDefault="7E09BBC8" w14:paraId="6E217A52" w14:textId="440A9CD1">
      <w:pPr>
        <w:pStyle w:val="Akapitzlist"/>
        <w:numPr>
          <w:ilvl w:val="0"/>
          <w:numId w:val="56"/>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Badanie wykorzystania różnych materii w ubiorze. </w:t>
      </w:r>
      <w:r w:rsidRPr="7E09BBC8" w:rsidR="7E09BBC8">
        <w:rPr>
          <w:rFonts w:ascii="Times New Roman" w:hAnsi="Times New Roman" w:eastAsia="Times New Roman" w:cs="Times New Roman"/>
          <w:noProof w:val="0"/>
          <w:sz w:val="24"/>
          <w:szCs w:val="24"/>
          <w:lang w:val="pl-PL"/>
        </w:rPr>
        <w:t>Kierownik</w:t>
      </w:r>
      <w:r w:rsidRPr="7E09BBC8" w:rsidR="7E09BBC8">
        <w:rPr>
          <w:rFonts w:ascii="Times New Roman" w:hAnsi="Times New Roman" w:eastAsia="Times New Roman" w:cs="Times New Roman"/>
          <w:i w:val="1"/>
          <w:iCs w:val="1"/>
          <w:noProof w:val="0"/>
          <w:sz w:val="24"/>
          <w:szCs w:val="24"/>
          <w:lang w:val="pl-PL"/>
        </w:rPr>
        <w:t xml:space="preserve"> </w:t>
      </w:r>
      <w:r w:rsidRPr="7E09BBC8" w:rsidR="7E09BBC8">
        <w:rPr>
          <w:rFonts w:ascii="Times New Roman" w:hAnsi="Times New Roman" w:eastAsia="Times New Roman" w:cs="Times New Roman"/>
          <w:noProof w:val="0"/>
          <w:sz w:val="24"/>
          <w:szCs w:val="24"/>
          <w:lang w:val="pl-PL"/>
        </w:rPr>
        <w:t>dr hab. Hanna Wojdała-Markowska.</w:t>
      </w:r>
    </w:p>
    <w:p w:rsidR="7E09BBC8" w:rsidP="7E09BBC8" w:rsidRDefault="7E09BBC8" w14:paraId="2C042368" w14:textId="21FF013D">
      <w:pPr>
        <w:pStyle w:val="Akapitzlist"/>
        <w:numPr>
          <w:ilvl w:val="0"/>
          <w:numId w:val="56"/>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Dizajnerski wymiar kultury współczesnej.</w:t>
      </w:r>
      <w:r w:rsidRPr="7E09BBC8" w:rsidR="7E09BBC8">
        <w:rPr>
          <w:rFonts w:ascii="Times New Roman" w:hAnsi="Times New Roman" w:eastAsia="Times New Roman" w:cs="Times New Roman"/>
          <w:noProof w:val="0"/>
          <w:sz w:val="24"/>
          <w:szCs w:val="24"/>
          <w:lang w:val="pl-PL"/>
        </w:rPr>
        <w:t>Kierownik dr Elżbieta Staniszewska.</w:t>
      </w:r>
    </w:p>
    <w:p w:rsidR="7E09BBC8" w:rsidP="7E09BBC8" w:rsidRDefault="7E09BBC8" w14:paraId="031B567C" w14:textId="3D95F0A1">
      <w:pPr>
        <w:pStyle w:val="Akapitzlist"/>
        <w:numPr>
          <w:ilvl w:val="0"/>
          <w:numId w:val="56"/>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Literniczy aspekt typografii na typowych podłożach drukowych.</w:t>
      </w:r>
      <w:r>
        <w:br/>
      </w:r>
      <w:r w:rsidRPr="7E09BBC8" w:rsidR="7E09BBC8">
        <w:rPr>
          <w:rFonts w:ascii="Times New Roman" w:hAnsi="Times New Roman" w:eastAsia="Times New Roman" w:cs="Times New Roman"/>
          <w:i w:val="1"/>
          <w:iCs w:val="1"/>
          <w:noProof w:val="0"/>
          <w:sz w:val="24"/>
          <w:szCs w:val="24"/>
          <w:lang w:val="pl-PL"/>
        </w:rPr>
        <w:t xml:space="preserve">Kierownik </w:t>
      </w:r>
      <w:r w:rsidRPr="7E09BBC8" w:rsidR="7E09BBC8">
        <w:rPr>
          <w:rFonts w:ascii="Times New Roman" w:hAnsi="Times New Roman" w:eastAsia="Times New Roman" w:cs="Times New Roman"/>
          <w:noProof w:val="0"/>
          <w:sz w:val="24"/>
          <w:szCs w:val="24"/>
          <w:lang w:val="pl-PL"/>
        </w:rPr>
        <w:t>prof. Jan Trojan.</w:t>
      </w:r>
    </w:p>
    <w:p w:rsidR="7E09BBC8" w:rsidP="7E09BBC8" w:rsidRDefault="7E09BBC8" w14:paraId="03D4A1F8" w14:textId="35A08F2F">
      <w:pPr>
        <w:pStyle w:val="Akapitzlist"/>
        <w:numPr>
          <w:ilvl w:val="0"/>
          <w:numId w:val="56"/>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Matryca jako dzieło plastyczne.</w:t>
      </w:r>
      <w:r w:rsidRPr="7E09BBC8" w:rsidR="7E09BBC8">
        <w:rPr>
          <w:rFonts w:ascii="Times New Roman" w:hAnsi="Times New Roman" w:eastAsia="Times New Roman" w:cs="Times New Roman"/>
          <w:noProof w:val="0"/>
          <w:sz w:val="24"/>
          <w:szCs w:val="24"/>
          <w:lang w:val="pl-PL"/>
        </w:rPr>
        <w:t xml:space="preserve"> Kierownik</w:t>
      </w:r>
      <w:r w:rsidRPr="7E09BBC8" w:rsidR="7E09BBC8">
        <w:rPr>
          <w:rFonts w:ascii="Times New Roman" w:hAnsi="Times New Roman" w:eastAsia="Times New Roman" w:cs="Times New Roman"/>
          <w:i w:val="1"/>
          <w:iCs w:val="1"/>
          <w:noProof w:val="0"/>
          <w:sz w:val="24"/>
          <w:szCs w:val="24"/>
          <w:lang w:val="pl-PL"/>
        </w:rPr>
        <w:t xml:space="preserve"> </w:t>
      </w:r>
      <w:r w:rsidRPr="7E09BBC8" w:rsidR="7E09BBC8">
        <w:rPr>
          <w:rFonts w:ascii="Times New Roman" w:hAnsi="Times New Roman" w:eastAsia="Times New Roman" w:cs="Times New Roman"/>
          <w:noProof w:val="0"/>
          <w:sz w:val="24"/>
          <w:szCs w:val="24"/>
          <w:lang w:val="pl-PL"/>
        </w:rPr>
        <w:t>dr hab. Andrzej Brzegowy.</w:t>
      </w:r>
      <w:r w:rsidRPr="7E09BBC8" w:rsidR="7E09BBC8">
        <w:rPr>
          <w:rFonts w:ascii="Times New Roman" w:hAnsi="Times New Roman" w:eastAsia="Times New Roman" w:cs="Times New Roman"/>
          <w:i w:val="1"/>
          <w:iCs w:val="1"/>
          <w:noProof w:val="0"/>
          <w:sz w:val="24"/>
          <w:szCs w:val="24"/>
          <w:lang w:val="pl-PL"/>
        </w:rPr>
        <w:t xml:space="preserve"> </w:t>
      </w:r>
    </w:p>
    <w:p w:rsidR="7E09BBC8" w:rsidP="7E09BBC8" w:rsidRDefault="7E09BBC8" w14:paraId="2CD70A05" w14:textId="09848F6A">
      <w:pPr>
        <w:pStyle w:val="Akapitzlist"/>
        <w:numPr>
          <w:ilvl w:val="0"/>
          <w:numId w:val="56"/>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Sztuka, Miasto, Edukacja.</w:t>
      </w:r>
      <w:r w:rsidRPr="7E09BBC8" w:rsidR="7E09BBC8">
        <w:rPr>
          <w:rFonts w:ascii="Times New Roman" w:hAnsi="Times New Roman" w:eastAsia="Times New Roman" w:cs="Times New Roman"/>
          <w:noProof w:val="0"/>
          <w:sz w:val="24"/>
          <w:szCs w:val="24"/>
          <w:lang w:val="pl-PL"/>
        </w:rPr>
        <w:t xml:space="preserve"> Kierownik dr hab. Katarzyna Nowicka-Urbańska.</w:t>
      </w:r>
      <w:r w:rsidRPr="7E09BBC8" w:rsidR="7E09BBC8">
        <w:rPr>
          <w:rFonts w:ascii="Times New Roman" w:hAnsi="Times New Roman" w:eastAsia="Times New Roman" w:cs="Times New Roman"/>
          <w:i w:val="1"/>
          <w:iCs w:val="1"/>
          <w:noProof w:val="0"/>
          <w:sz w:val="24"/>
          <w:szCs w:val="24"/>
          <w:lang w:val="pl-PL"/>
        </w:rPr>
        <w:t xml:space="preserve"> </w:t>
      </w:r>
    </w:p>
    <w:p w:rsidR="7E09BBC8" w:rsidP="7E09BBC8" w:rsidRDefault="7E09BBC8" w14:paraId="3C0A9B2C" w14:textId="7863ABC9">
      <w:pPr>
        <w:pStyle w:val="Akapitzlist"/>
        <w:numPr>
          <w:ilvl w:val="0"/>
          <w:numId w:val="56"/>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NEW FIGURE - zastosowanie druku pigmentowego w przygotowaniu podmalówek malarskich.Zestaw prac malarskich.</w:t>
      </w:r>
      <w:r w:rsidRPr="7E09BBC8" w:rsidR="7E09BBC8">
        <w:rPr>
          <w:rFonts w:ascii="Times New Roman" w:hAnsi="Times New Roman" w:eastAsia="Times New Roman" w:cs="Times New Roman"/>
          <w:noProof w:val="0"/>
          <w:sz w:val="24"/>
          <w:szCs w:val="24"/>
          <w:lang w:val="pl-PL"/>
        </w:rPr>
        <w:t xml:space="preserve"> Kierownik dr Łukasz Rudecki.</w:t>
      </w:r>
      <w:r w:rsidRPr="7E09BBC8" w:rsidR="7E09BBC8">
        <w:rPr>
          <w:rFonts w:ascii="Times New Roman" w:hAnsi="Times New Roman" w:eastAsia="Times New Roman" w:cs="Times New Roman"/>
          <w:i w:val="1"/>
          <w:iCs w:val="1"/>
          <w:noProof w:val="0"/>
          <w:sz w:val="24"/>
          <w:szCs w:val="24"/>
          <w:lang w:val="pl-PL"/>
        </w:rPr>
        <w:t xml:space="preserve"> </w:t>
      </w:r>
    </w:p>
    <w:p w:rsidR="7E09BBC8" w:rsidP="7E09BBC8" w:rsidRDefault="7E09BBC8" w14:paraId="0D4DE51A" w14:textId="08C62862">
      <w:pPr>
        <w:pStyle w:val="Akapitzlist"/>
        <w:numPr>
          <w:ilvl w:val="0"/>
          <w:numId w:val="56"/>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Idee i poglądy estetyczne w Bauhausie.</w:t>
      </w:r>
      <w:r w:rsidRPr="7E09BBC8" w:rsidR="7E09BBC8">
        <w:rPr>
          <w:rFonts w:ascii="Times New Roman" w:hAnsi="Times New Roman" w:eastAsia="Times New Roman" w:cs="Times New Roman"/>
          <w:noProof w:val="0"/>
          <w:sz w:val="24"/>
          <w:szCs w:val="24"/>
          <w:lang w:val="pl-PL"/>
        </w:rPr>
        <w:t xml:space="preserve"> Kierownik</w:t>
      </w:r>
      <w:r w:rsidRPr="7E09BBC8" w:rsidR="7E09BBC8">
        <w:rPr>
          <w:rFonts w:ascii="Times New Roman" w:hAnsi="Times New Roman" w:eastAsia="Times New Roman" w:cs="Times New Roman"/>
          <w:i w:val="1"/>
          <w:iCs w:val="1"/>
          <w:noProof w:val="0"/>
          <w:sz w:val="24"/>
          <w:szCs w:val="24"/>
          <w:lang w:val="pl-PL"/>
        </w:rPr>
        <w:t xml:space="preserve"> </w:t>
      </w:r>
      <w:r w:rsidRPr="7E09BBC8" w:rsidR="7E09BBC8">
        <w:rPr>
          <w:rFonts w:ascii="Times New Roman" w:hAnsi="Times New Roman" w:eastAsia="Times New Roman" w:cs="Times New Roman"/>
          <w:noProof w:val="0"/>
          <w:sz w:val="24"/>
          <w:szCs w:val="24"/>
          <w:lang w:val="pl-PL"/>
        </w:rPr>
        <w:t>dr Kazimierz Łyszcz.</w:t>
      </w:r>
    </w:p>
    <w:p w:rsidR="7E09BBC8" w:rsidP="7E09BBC8" w:rsidRDefault="7E09BBC8" w14:paraId="0F52F629" w14:textId="5CB05013">
      <w:pPr>
        <w:spacing w:after="120"/>
        <w:rPr>
          <w:rFonts w:ascii="Arial" w:hAnsi="Arial" w:eastAsia="Arial" w:cs="Arial"/>
          <w:noProof w:val="0"/>
          <w:sz w:val="24"/>
          <w:szCs w:val="24"/>
          <w:lang w:val="pl-PL"/>
        </w:rPr>
      </w:pPr>
    </w:p>
    <w:p w:rsidR="7E09BBC8" w:rsidP="7E09BBC8" w:rsidRDefault="7E09BBC8" w14:paraId="24AA54CE" w14:textId="3846349A">
      <w:pPr>
        <w:spacing w:after="120"/>
        <w:rPr>
          <w:rFonts w:ascii="Times New Roman" w:hAnsi="Times New Roman" w:eastAsia="Times New Roman" w:cs="Times New Roman"/>
          <w:noProof w:val="0"/>
          <w:sz w:val="24"/>
          <w:szCs w:val="24"/>
          <w:lang w:val="pl-PL"/>
        </w:rPr>
      </w:pPr>
      <w:r w:rsidRPr="7E09BBC8" w:rsidR="7E09BBC8">
        <w:rPr>
          <w:rFonts w:ascii="Times New Roman" w:hAnsi="Times New Roman" w:eastAsia="Times New Roman" w:cs="Times New Roman"/>
          <w:b w:val="1"/>
          <w:bCs w:val="1"/>
          <w:noProof w:val="0"/>
          <w:sz w:val="24"/>
          <w:szCs w:val="24"/>
          <w:lang w:val="pl-PL"/>
        </w:rPr>
        <w:t>2017</w:t>
      </w:r>
    </w:p>
    <w:p w:rsidR="7E09BBC8" w:rsidP="7E09BBC8" w:rsidRDefault="7E09BBC8" w14:paraId="11CE6DB4" w14:textId="2CCCAACE">
      <w:pPr>
        <w:pStyle w:val="Akapitzlist"/>
        <w:numPr>
          <w:ilvl w:val="0"/>
          <w:numId w:val="57"/>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Holograficzne rozwiązania systemowe wykorzystywane w grafice cyfrowej. </w:t>
      </w:r>
      <w:r w:rsidRPr="7E09BBC8" w:rsidR="7E09BBC8">
        <w:rPr>
          <w:rFonts w:ascii="Times New Roman" w:hAnsi="Times New Roman" w:eastAsia="Times New Roman" w:cs="Times New Roman"/>
          <w:noProof w:val="0"/>
          <w:sz w:val="24"/>
          <w:szCs w:val="24"/>
          <w:lang w:val="pl-PL"/>
        </w:rPr>
        <w:t>Kierownik dr Mariusz Dański.</w:t>
      </w:r>
      <w:r w:rsidRPr="7E09BBC8" w:rsidR="7E09BBC8">
        <w:rPr>
          <w:rFonts w:ascii="Times New Roman" w:hAnsi="Times New Roman" w:eastAsia="Times New Roman" w:cs="Times New Roman"/>
          <w:i w:val="1"/>
          <w:iCs w:val="1"/>
          <w:noProof w:val="0"/>
          <w:sz w:val="24"/>
          <w:szCs w:val="24"/>
          <w:lang w:val="pl-PL"/>
        </w:rPr>
        <w:t xml:space="preserve"> </w:t>
      </w:r>
    </w:p>
    <w:p w:rsidR="7E09BBC8" w:rsidP="7E09BBC8" w:rsidRDefault="7E09BBC8" w14:paraId="41C3A1C3" w14:textId="6F8FC930">
      <w:pPr>
        <w:pStyle w:val="Akapitzlist"/>
        <w:numPr>
          <w:ilvl w:val="0"/>
          <w:numId w:val="57"/>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Matryca jako dzieło plastyczne. </w:t>
      </w:r>
      <w:r w:rsidRPr="7E09BBC8" w:rsidR="7E09BBC8">
        <w:rPr>
          <w:rFonts w:ascii="Times New Roman" w:hAnsi="Times New Roman" w:eastAsia="Times New Roman" w:cs="Times New Roman"/>
          <w:noProof w:val="0"/>
          <w:sz w:val="24"/>
          <w:szCs w:val="24"/>
          <w:lang w:val="pl-PL"/>
        </w:rPr>
        <w:t>Kierownik dr hab. Andrzej Brzegowy.</w:t>
      </w:r>
      <w:r w:rsidRPr="7E09BBC8" w:rsidR="7E09BBC8">
        <w:rPr>
          <w:rFonts w:ascii="Times New Roman" w:hAnsi="Times New Roman" w:eastAsia="Times New Roman" w:cs="Times New Roman"/>
          <w:i w:val="1"/>
          <w:iCs w:val="1"/>
          <w:noProof w:val="0"/>
          <w:sz w:val="24"/>
          <w:szCs w:val="24"/>
          <w:lang w:val="pl-PL"/>
        </w:rPr>
        <w:t xml:space="preserve"> </w:t>
      </w:r>
    </w:p>
    <w:p w:rsidR="7E09BBC8" w:rsidP="7E09BBC8" w:rsidRDefault="7E09BBC8" w14:paraId="3D943F64" w14:textId="05FC0E23">
      <w:pPr>
        <w:pStyle w:val="Akapitzlist"/>
        <w:numPr>
          <w:ilvl w:val="0"/>
          <w:numId w:val="57"/>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Sztuka, Miasto, Edukacja. Kierownik dr hab. Katarzyna Nowicka-Urbańska. </w:t>
      </w:r>
    </w:p>
    <w:p w:rsidR="7E09BBC8" w:rsidP="7E09BBC8" w:rsidRDefault="7E09BBC8" w14:paraId="4FE5EC6D" w14:textId="1D95C2A5">
      <w:pPr>
        <w:pStyle w:val="Akapitzlist"/>
        <w:numPr>
          <w:ilvl w:val="0"/>
          <w:numId w:val="57"/>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Idee i poglądy estetyczne w Bauhausie</w:t>
      </w:r>
      <w:r w:rsidRPr="7E09BBC8" w:rsidR="7E09BBC8">
        <w:rPr>
          <w:rFonts w:ascii="Times New Roman" w:hAnsi="Times New Roman" w:eastAsia="Times New Roman" w:cs="Times New Roman"/>
          <w:noProof w:val="0"/>
          <w:sz w:val="24"/>
          <w:szCs w:val="24"/>
          <w:lang w:val="pl-PL"/>
        </w:rPr>
        <w:t>. Kierownik dr Kazimierz Łyszcz.</w:t>
      </w:r>
    </w:p>
    <w:p w:rsidR="7E09BBC8" w:rsidP="7E09BBC8" w:rsidRDefault="7E09BBC8" w14:paraId="1033E2AD" w14:textId="417686EE">
      <w:pPr>
        <w:pStyle w:val="Akapitzlist"/>
        <w:numPr>
          <w:ilvl w:val="0"/>
          <w:numId w:val="57"/>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Obiekty ceramiczne szkliwione jako elementy imitujące metal. </w:t>
      </w:r>
      <w:r>
        <w:br/>
      </w:r>
      <w:r w:rsidRPr="7E09BBC8" w:rsidR="7E09BBC8">
        <w:rPr>
          <w:rFonts w:ascii="Times New Roman" w:hAnsi="Times New Roman" w:eastAsia="Times New Roman" w:cs="Times New Roman"/>
          <w:i w:val="1"/>
          <w:iCs w:val="1"/>
          <w:noProof w:val="0"/>
          <w:sz w:val="24"/>
          <w:szCs w:val="24"/>
          <w:lang w:val="pl-PL"/>
        </w:rPr>
        <w:t xml:space="preserve">Kierownik dr Bożena Klimek-Kurkowska.   </w:t>
      </w:r>
    </w:p>
    <w:p w:rsidR="7E09BBC8" w:rsidP="7E09BBC8" w:rsidRDefault="7E09BBC8" w14:paraId="0B50B626" w14:textId="6F64C4BD">
      <w:pPr>
        <w:pStyle w:val="Akapitzlist"/>
        <w:numPr>
          <w:ilvl w:val="0"/>
          <w:numId w:val="57"/>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"LŚNIENIE” – zastosowanie druku pigmentowego w przygotowaniu podmalówek malarskich. Zestaw prac malarskich. Kierownik </w:t>
      </w:r>
      <w:r w:rsidRPr="7E09BBC8" w:rsidR="7E09BBC8">
        <w:rPr>
          <w:rFonts w:ascii="Times New Roman" w:hAnsi="Times New Roman" w:eastAsia="Times New Roman" w:cs="Times New Roman"/>
          <w:noProof w:val="0"/>
          <w:sz w:val="24"/>
          <w:szCs w:val="24"/>
          <w:lang w:val="pl-PL"/>
        </w:rPr>
        <w:t>dr Łukasz Rudecki.</w:t>
      </w:r>
      <w:r w:rsidRPr="7E09BBC8" w:rsidR="7E09BBC8">
        <w:rPr>
          <w:rFonts w:ascii="Times New Roman" w:hAnsi="Times New Roman" w:eastAsia="Times New Roman" w:cs="Times New Roman"/>
          <w:i w:val="1"/>
          <w:iCs w:val="1"/>
          <w:noProof w:val="0"/>
          <w:sz w:val="24"/>
          <w:szCs w:val="24"/>
          <w:lang w:val="pl-PL"/>
        </w:rPr>
        <w:t xml:space="preserve"> </w:t>
      </w:r>
    </w:p>
    <w:p w:rsidR="7E09BBC8" w:rsidP="7E09BBC8" w:rsidRDefault="7E09BBC8" w14:paraId="41BA6FA4" w14:textId="7350AE10">
      <w:pPr>
        <w:pStyle w:val="Akapitzlist"/>
        <w:numPr>
          <w:ilvl w:val="0"/>
          <w:numId w:val="57"/>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Kształt i charakter przestrzeni Wydziału Sztuki i wpływ na rozwój intelektualny użytkowników. </w:t>
      </w:r>
      <w:r w:rsidRPr="7E09BBC8" w:rsidR="7E09BBC8">
        <w:rPr>
          <w:rFonts w:ascii="Times New Roman" w:hAnsi="Times New Roman" w:eastAsia="Times New Roman" w:cs="Times New Roman"/>
          <w:noProof w:val="0"/>
          <w:sz w:val="24"/>
          <w:szCs w:val="24"/>
          <w:lang w:val="pl-PL"/>
        </w:rPr>
        <w:t>Kierownik mgr Aleksandra Kwiecień.</w:t>
      </w:r>
    </w:p>
    <w:p w:rsidR="7E09BBC8" w:rsidP="7E09BBC8" w:rsidRDefault="7E09BBC8" w14:paraId="15A432B1" w14:textId="705DC8B3">
      <w:pPr>
        <w:spacing w:after="120"/>
        <w:rPr>
          <w:rFonts w:ascii="Arial" w:hAnsi="Arial" w:eastAsia="Arial" w:cs="Arial"/>
          <w:noProof w:val="0"/>
          <w:sz w:val="24"/>
          <w:szCs w:val="24"/>
          <w:lang w:val="pl-PL"/>
        </w:rPr>
      </w:pPr>
    </w:p>
    <w:p w:rsidR="7E09BBC8" w:rsidP="7E09BBC8" w:rsidRDefault="7E09BBC8" w14:paraId="6854B210" w14:textId="4AE1A5F7">
      <w:pPr>
        <w:spacing w:after="120"/>
        <w:rPr>
          <w:rFonts w:ascii="Times New Roman" w:hAnsi="Times New Roman" w:eastAsia="Times New Roman" w:cs="Times New Roman"/>
          <w:noProof w:val="0"/>
          <w:sz w:val="24"/>
          <w:szCs w:val="24"/>
          <w:lang w:val="pl-PL"/>
        </w:rPr>
      </w:pPr>
      <w:r w:rsidRPr="7E09BBC8" w:rsidR="7E09BBC8">
        <w:rPr>
          <w:rFonts w:ascii="Times New Roman" w:hAnsi="Times New Roman" w:eastAsia="Times New Roman" w:cs="Times New Roman"/>
          <w:b w:val="1"/>
          <w:bCs w:val="1"/>
          <w:noProof w:val="0"/>
          <w:sz w:val="24"/>
          <w:szCs w:val="24"/>
          <w:lang w:val="pl-PL"/>
        </w:rPr>
        <w:t>2018</w:t>
      </w:r>
    </w:p>
    <w:p w:rsidR="7E09BBC8" w:rsidP="7E09BBC8" w:rsidRDefault="7E09BBC8" w14:paraId="079AAAEF" w14:textId="07D30873">
      <w:pPr>
        <w:pStyle w:val="Akapitzlist"/>
        <w:numPr>
          <w:ilvl w:val="0"/>
          <w:numId w:val="58"/>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Matryca jako dzieło plastyczne. </w:t>
      </w:r>
      <w:r w:rsidRPr="7E09BBC8" w:rsidR="7E09BBC8">
        <w:rPr>
          <w:rFonts w:ascii="Times New Roman" w:hAnsi="Times New Roman" w:eastAsia="Times New Roman" w:cs="Times New Roman"/>
          <w:noProof w:val="0"/>
          <w:sz w:val="24"/>
          <w:szCs w:val="24"/>
          <w:lang w:val="pl-PL"/>
        </w:rPr>
        <w:t>Kierownik dr hab. Andrzej Brzegowy.</w:t>
      </w:r>
    </w:p>
    <w:p w:rsidR="7E09BBC8" w:rsidP="7E09BBC8" w:rsidRDefault="7E09BBC8" w14:paraId="352C95D4" w14:textId="78580EDB">
      <w:pPr>
        <w:pStyle w:val="Akapitzlist"/>
        <w:numPr>
          <w:ilvl w:val="0"/>
          <w:numId w:val="58"/>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Sztuka, Miasto, Edukacja. </w:t>
      </w:r>
      <w:r w:rsidRPr="7E09BBC8" w:rsidR="7E09BBC8">
        <w:rPr>
          <w:rFonts w:ascii="Times New Roman" w:hAnsi="Times New Roman" w:eastAsia="Times New Roman" w:cs="Times New Roman"/>
          <w:noProof w:val="0"/>
          <w:sz w:val="24"/>
          <w:szCs w:val="24"/>
          <w:lang w:val="pl-PL"/>
        </w:rPr>
        <w:t>Kierownik dr hab. Katarzyna Nowicka-Urbańska.</w:t>
      </w:r>
      <w:r w:rsidRPr="7E09BBC8" w:rsidR="7E09BBC8">
        <w:rPr>
          <w:rFonts w:ascii="Times New Roman" w:hAnsi="Times New Roman" w:eastAsia="Times New Roman" w:cs="Times New Roman"/>
          <w:i w:val="1"/>
          <w:iCs w:val="1"/>
          <w:noProof w:val="0"/>
          <w:sz w:val="24"/>
          <w:szCs w:val="24"/>
          <w:lang w:val="pl-PL"/>
        </w:rPr>
        <w:t xml:space="preserve"> </w:t>
      </w:r>
    </w:p>
    <w:p w:rsidR="7E09BBC8" w:rsidP="7E09BBC8" w:rsidRDefault="7E09BBC8" w14:paraId="6913F5C7" w14:textId="4E1F3096">
      <w:pPr>
        <w:pStyle w:val="Akapitzlist"/>
        <w:numPr>
          <w:ilvl w:val="0"/>
          <w:numId w:val="58"/>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Obiekty ceramiczne szkliwione jako elementy imitujące metal. </w:t>
      </w:r>
      <w:r>
        <w:br/>
      </w:r>
      <w:r w:rsidRPr="7E09BBC8" w:rsidR="7E09BBC8">
        <w:rPr>
          <w:rFonts w:ascii="Times New Roman" w:hAnsi="Times New Roman" w:eastAsia="Times New Roman" w:cs="Times New Roman"/>
          <w:i w:val="1"/>
          <w:iCs w:val="1"/>
          <w:noProof w:val="0"/>
          <w:sz w:val="24"/>
          <w:szCs w:val="24"/>
          <w:lang w:val="pl-PL"/>
        </w:rPr>
        <w:t xml:space="preserve">Kierownik dr Bożena Klimek-Kurkowska.   </w:t>
      </w:r>
    </w:p>
    <w:p w:rsidR="7E09BBC8" w:rsidP="7E09BBC8" w:rsidRDefault="7E09BBC8" w14:paraId="737F4A38" w14:textId="0D9BF23B">
      <w:pPr>
        <w:pStyle w:val="Akapitzlist"/>
        <w:numPr>
          <w:ilvl w:val="0"/>
          <w:numId w:val="58"/>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„LŚNIENIE” – zastosowanie druku pigmentowego w przygotowaniu podmalówek malarskich. Zestaw prac malarskich. </w:t>
      </w:r>
      <w:r>
        <w:br/>
      </w:r>
      <w:r w:rsidRPr="7E09BBC8" w:rsidR="7E09BBC8">
        <w:rPr>
          <w:rFonts w:ascii="Times New Roman" w:hAnsi="Times New Roman" w:eastAsia="Times New Roman" w:cs="Times New Roman"/>
          <w:i w:val="1"/>
          <w:iCs w:val="1"/>
          <w:noProof w:val="0"/>
          <w:sz w:val="24"/>
          <w:szCs w:val="24"/>
          <w:lang w:val="pl-PL"/>
        </w:rPr>
        <w:t xml:space="preserve">Kierownik dr Łukasz Rudecki. </w:t>
      </w:r>
    </w:p>
    <w:p w:rsidR="7E09BBC8" w:rsidP="7E09BBC8" w:rsidRDefault="7E09BBC8" w14:paraId="796735B9" w14:textId="7F6A5F0F">
      <w:pPr>
        <w:pStyle w:val="Akapitzlist"/>
        <w:numPr>
          <w:ilvl w:val="0"/>
          <w:numId w:val="58"/>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Kształt i charakter przestrzeni Wydziału Sztuki i wpływ na rozwój intelektualny użytkowników. </w:t>
      </w:r>
      <w:r w:rsidRPr="7E09BBC8" w:rsidR="7E09BBC8">
        <w:rPr>
          <w:rFonts w:ascii="Times New Roman" w:hAnsi="Times New Roman" w:eastAsia="Times New Roman" w:cs="Times New Roman"/>
          <w:noProof w:val="0"/>
          <w:sz w:val="24"/>
          <w:szCs w:val="24"/>
          <w:lang w:val="pl-PL"/>
        </w:rPr>
        <w:t>Kierownik mgr Marta Orzechowska-Ochnia.</w:t>
      </w:r>
    </w:p>
    <w:p w:rsidR="7E09BBC8" w:rsidP="7E09BBC8" w:rsidRDefault="7E09BBC8" w14:paraId="0761A5A0" w14:textId="513B2D6F">
      <w:pPr>
        <w:pStyle w:val="Akapitzlist"/>
        <w:numPr>
          <w:ilvl w:val="0"/>
          <w:numId w:val="58"/>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Cyfrowy druk barwny na podłożach płóciennych. </w:t>
      </w:r>
      <w:r>
        <w:br/>
      </w:r>
      <w:r w:rsidRPr="7E09BBC8" w:rsidR="7E09BBC8">
        <w:rPr>
          <w:rFonts w:ascii="Times New Roman" w:hAnsi="Times New Roman" w:eastAsia="Times New Roman" w:cs="Times New Roman"/>
          <w:i w:val="1"/>
          <w:iCs w:val="1"/>
          <w:noProof w:val="0"/>
          <w:sz w:val="24"/>
          <w:szCs w:val="24"/>
          <w:lang w:val="pl-PL"/>
        </w:rPr>
        <w:t>Kierownik prof.</w:t>
      </w:r>
      <w:r w:rsidRPr="7E09BBC8" w:rsidR="7E09BBC8">
        <w:rPr>
          <w:rFonts w:ascii="Times New Roman" w:hAnsi="Times New Roman" w:eastAsia="Times New Roman" w:cs="Times New Roman"/>
          <w:noProof w:val="0"/>
          <w:sz w:val="24"/>
          <w:szCs w:val="24"/>
          <w:lang w:val="pl-PL"/>
        </w:rPr>
        <w:t xml:space="preserve"> Adam Romaniuk.</w:t>
      </w:r>
    </w:p>
    <w:p w:rsidR="7E09BBC8" w:rsidP="7E09BBC8" w:rsidRDefault="7E09BBC8" w14:paraId="6473E415" w14:textId="4D181972">
      <w:pPr>
        <w:pStyle w:val="Akapitzlist"/>
        <w:numPr>
          <w:ilvl w:val="0"/>
          <w:numId w:val="58"/>
        </w:numPr>
        <w:spacing w:after="120"/>
        <w:rPr>
          <w:i w:val="1"/>
          <w:iCs w:val="1"/>
          <w:noProof w:val="0"/>
          <w:sz w:val="24"/>
          <w:szCs w:val="24"/>
          <w:lang w:val="pl-PL"/>
        </w:rPr>
      </w:pPr>
      <w:r w:rsidRPr="7E09BBC8" w:rsidR="7E09BBC8">
        <w:rPr>
          <w:rFonts w:ascii="Times New Roman" w:hAnsi="Times New Roman" w:eastAsia="Times New Roman" w:cs="Times New Roman"/>
          <w:i w:val="1"/>
          <w:iCs w:val="1"/>
          <w:noProof w:val="0"/>
          <w:sz w:val="24"/>
          <w:szCs w:val="24"/>
          <w:lang w:val="pl-PL"/>
        </w:rPr>
        <w:t xml:space="preserve">Iluzja czy inne koncepcje wyrażania przestrzeni w dwuwymiarowych obrazowaniach sztuki współczesnej? Analiza i interpretacja. </w:t>
      </w:r>
      <w:r>
        <w:br/>
      </w:r>
      <w:r w:rsidRPr="7E09BBC8" w:rsidR="7E09BBC8">
        <w:rPr>
          <w:rFonts w:ascii="Times New Roman" w:hAnsi="Times New Roman" w:eastAsia="Times New Roman" w:cs="Times New Roman"/>
          <w:i w:val="1"/>
          <w:iCs w:val="1"/>
          <w:noProof w:val="0"/>
          <w:sz w:val="24"/>
          <w:szCs w:val="24"/>
          <w:lang w:val="pl-PL"/>
        </w:rPr>
        <w:t xml:space="preserve">Kierownik dr </w:t>
      </w:r>
      <w:r w:rsidRPr="7E09BBC8" w:rsidR="7E09BBC8">
        <w:rPr>
          <w:rFonts w:ascii="Times New Roman" w:hAnsi="Times New Roman" w:eastAsia="Times New Roman" w:cs="Times New Roman"/>
          <w:noProof w:val="0"/>
          <w:sz w:val="24"/>
          <w:szCs w:val="24"/>
          <w:lang w:val="pl-PL"/>
        </w:rPr>
        <w:t>Kazmierz Łyszcz.</w:t>
      </w:r>
    </w:p>
    <w:p w:rsidR="7E09BBC8" w:rsidP="7E09BBC8" w:rsidRDefault="7E09BBC8" w14:paraId="4C53191F" w14:textId="46C47BA7">
      <w:pPr>
        <w:pStyle w:val="Normalny"/>
        <w:ind w:left="720"/>
        <w:rPr>
          <w:color w:val="000000" w:themeColor="text1" w:themeTint="FF" w:themeShade="FF"/>
          <w:sz w:val="24"/>
          <w:szCs w:val="24"/>
        </w:rPr>
      </w:pPr>
    </w:p>
    <w:p xmlns:wp14="http://schemas.microsoft.com/office/word/2010/wordml" w:rsidRPr="00CA1126" w:rsidR="00BA6FC5" w:rsidP="7C474A2D" w:rsidRDefault="00BA6FC5" w14:paraId="1D7B270A" wp14:textId="77777777">
      <w:pPr>
        <w:widowControl/>
        <w:autoSpaceDE/>
        <w:ind w:left="720"/>
        <w:rPr>
          <w:color w:val="000000" w:themeColor="text1"/>
          <w:sz w:val="24"/>
          <w:szCs w:val="24"/>
        </w:rPr>
      </w:pPr>
    </w:p>
    <w:p xmlns:wp14="http://schemas.microsoft.com/office/word/2010/wordml" w:rsidRPr="00CA1126" w:rsidR="005C1978" w:rsidP="00271F73" w:rsidRDefault="7C474A2D" w14:paraId="107D8E8D" wp14:textId="77777777">
      <w:pPr>
        <w:widowControl/>
        <w:numPr>
          <w:ilvl w:val="0"/>
          <w:numId w:val="11"/>
        </w:numPr>
        <w:autoSpaceDE/>
        <w:rPr>
          <w:b/>
          <w:bCs/>
          <w:color w:val="000000" w:themeColor="text1"/>
          <w:sz w:val="24"/>
          <w:szCs w:val="24"/>
        </w:rPr>
      </w:pPr>
      <w:r w:rsidRPr="00CA1126">
        <w:rPr>
          <w:b/>
          <w:bCs/>
          <w:color w:val="000000" w:themeColor="text1"/>
          <w:sz w:val="24"/>
          <w:szCs w:val="24"/>
        </w:rPr>
        <w:t>Opis współpracy z interesariuszami zewnętrznymi</w:t>
      </w:r>
    </w:p>
    <w:p xmlns:wp14="http://schemas.microsoft.com/office/word/2010/wordml" w:rsidRPr="00CA1126" w:rsidR="00704D81" w:rsidP="007C5D52" w:rsidRDefault="7C474A2D" w14:paraId="3160BF7D" wp14:textId="77777777">
      <w:pPr>
        <w:widowControl/>
        <w:autoSpaceDE/>
        <w:ind w:left="709"/>
        <w:jc w:val="both"/>
        <w:rPr>
          <w:color w:val="000000" w:themeColor="text1"/>
          <w:sz w:val="24"/>
          <w:szCs w:val="24"/>
        </w:rPr>
      </w:pPr>
      <w:r w:rsidRPr="00CA1126">
        <w:rPr>
          <w:color w:val="000000" w:themeColor="text1"/>
          <w:sz w:val="24"/>
          <w:szCs w:val="24"/>
        </w:rPr>
        <w:t>Wydział Sztuki angażuje się w nawiązywanie i podtrzymywanie współpracy z interesariuszami zewnętrznymi. Współpraca służy przede wszystkim zapewnieniu wysokiej jakości kształcenia na Wydziale. Jej celem jest doskonalenie kompetencji studentów tak, by odpowiadały one wymaganiom lokalnego rynku pracy, wzmacniały pozycję absolwenta oraz wspierały lokalne środowisko.</w:t>
      </w:r>
    </w:p>
    <w:p xmlns:wp14="http://schemas.microsoft.com/office/word/2010/wordml" w:rsidRPr="00CA1126" w:rsidR="00704D81" w:rsidP="007C5D52" w:rsidRDefault="7C474A2D" w14:paraId="55480A35" wp14:textId="77777777">
      <w:pPr>
        <w:widowControl/>
        <w:autoSpaceDE/>
        <w:ind w:left="709"/>
        <w:jc w:val="both"/>
        <w:rPr>
          <w:color w:val="000000" w:themeColor="text1"/>
          <w:sz w:val="24"/>
          <w:szCs w:val="24"/>
        </w:rPr>
      </w:pPr>
      <w:r w:rsidRPr="00CA1126">
        <w:rPr>
          <w:color w:val="000000" w:themeColor="text1"/>
          <w:sz w:val="24"/>
          <w:szCs w:val="24"/>
        </w:rPr>
        <w:t>Interesariusze zewnętrzni wywodzą się m.in. ze: środowiska biznesowego, instytucji kulturalnych, oświatowych, itp., z którymi Wydział współpracuje na podstawie ustnych i pisemnych umów oraz porozumień.</w:t>
      </w:r>
    </w:p>
    <w:p xmlns:wp14="http://schemas.microsoft.com/office/word/2010/wordml" w:rsidRPr="00CA1126" w:rsidR="0052032B" w:rsidP="007C5D52" w:rsidRDefault="7C474A2D" w14:paraId="4A580CF6" wp14:textId="77777777">
      <w:pPr>
        <w:widowControl/>
        <w:autoSpaceDE/>
        <w:ind w:left="709"/>
        <w:jc w:val="both"/>
        <w:rPr>
          <w:color w:val="000000" w:themeColor="text1"/>
          <w:sz w:val="24"/>
          <w:szCs w:val="24"/>
        </w:rPr>
      </w:pPr>
      <w:r w:rsidRPr="00CA1126">
        <w:rPr>
          <w:color w:val="000000" w:themeColor="text1"/>
          <w:sz w:val="24"/>
          <w:szCs w:val="24"/>
        </w:rPr>
        <w:t xml:space="preserve">W ramach współpracy z interesariuszami prowadzone były m.in.: wykłady dla środowiska radomskiego z historii sztuki i estetyki realizowane we współpracy z </w:t>
      </w:r>
      <w:r w:rsidRPr="00CA1126">
        <w:rPr>
          <w:color w:val="000000" w:themeColor="text1"/>
          <w:sz w:val="24"/>
          <w:szCs w:val="24"/>
        </w:rPr>
        <w:lastRenderedPageBreak/>
        <w:t xml:space="preserve">Radomskim Klubem Środowisk Twórczych i Galerią - Łaźnia oraz Uniwersytetem III Wieku. </w:t>
      </w:r>
    </w:p>
    <w:p xmlns:wp14="http://schemas.microsoft.com/office/word/2010/wordml" w:rsidRPr="00CA1126" w:rsidR="00136153" w:rsidP="007C5D52" w:rsidRDefault="7C474A2D" w14:paraId="1D2A98E3" wp14:textId="77777777">
      <w:pPr>
        <w:widowControl/>
        <w:autoSpaceDE/>
        <w:ind w:left="709"/>
        <w:jc w:val="both"/>
        <w:rPr>
          <w:color w:val="000000" w:themeColor="text1"/>
          <w:sz w:val="24"/>
          <w:szCs w:val="24"/>
        </w:rPr>
      </w:pPr>
      <w:r w:rsidRPr="00CA1126">
        <w:rPr>
          <w:color w:val="000000" w:themeColor="text1"/>
          <w:sz w:val="24"/>
          <w:szCs w:val="24"/>
        </w:rPr>
        <w:t>Pracownicy naukowo-dydaktyczni oraz studenci reprezentują Wydział uczestnicząc w różnorodnych przedsięwzięciach o charakterze promocyjnym, naukowo-dydaktycznym, kulturalnym oraz popularyzatorskim organizowanych przez interesariuszy (projekty realizowane wraz z miastem i gminą Skaryszew, Miejskim Ośrodkiem Kultury „Amfiteatr”, Muzeum Witolda Gombrowicza we Wsoli, Muzeum im. Jacka Malczewskiego w Radomiu).</w:t>
      </w:r>
    </w:p>
    <w:p xmlns:wp14="http://schemas.microsoft.com/office/word/2010/wordml" w:rsidRPr="00CA1126" w:rsidR="004B2E26" w:rsidP="007C5D52" w:rsidRDefault="7C474A2D" w14:paraId="5040914C" wp14:textId="77777777">
      <w:pPr>
        <w:widowControl/>
        <w:autoSpaceDE/>
        <w:ind w:left="709"/>
        <w:jc w:val="both"/>
        <w:rPr>
          <w:color w:val="000000" w:themeColor="text1"/>
          <w:sz w:val="24"/>
          <w:szCs w:val="24"/>
        </w:rPr>
      </w:pPr>
      <w:r w:rsidRPr="00CA1126">
        <w:rPr>
          <w:color w:val="000000" w:themeColor="text1"/>
          <w:sz w:val="24"/>
          <w:szCs w:val="24"/>
        </w:rPr>
        <w:t>Podjęcie współpracy z firmą KONREM MET zaowocowało kooperacją przy wydawaniu „Arteria” - Roczniku Wydziału Sztuki Uniwersytetu Technologiczno-Humanistycznego im. K. Pułaskiego i monografii wydanej z okazji 25-lecia istnienia Wydziału Sztuki.</w:t>
      </w:r>
    </w:p>
    <w:p xmlns:wp14="http://schemas.microsoft.com/office/word/2010/wordml" w:rsidRPr="00CA1126" w:rsidR="00704D81" w:rsidP="007C5D52" w:rsidRDefault="7C474A2D" w14:paraId="7BBC3B38" wp14:textId="77777777">
      <w:pPr>
        <w:widowControl/>
        <w:autoSpaceDE/>
        <w:ind w:left="709"/>
        <w:jc w:val="both"/>
        <w:rPr>
          <w:color w:val="000000" w:themeColor="text1"/>
          <w:sz w:val="24"/>
          <w:szCs w:val="24"/>
        </w:rPr>
      </w:pPr>
      <w:r w:rsidRPr="00CA1126">
        <w:rPr>
          <w:color w:val="000000" w:themeColor="text1"/>
          <w:sz w:val="24"/>
          <w:szCs w:val="24"/>
        </w:rPr>
        <w:t>Wydział podejmuje systematyczne działania polegające na udostępnianiu interesariuszom możliwość zamieszczania ogłoszeń, dotyczących ofert pracy związanej z realizowanymi kierunkami na stronie Wydziału i w mediach społecznościowych administrowanych przez Wydział.</w:t>
      </w:r>
    </w:p>
    <w:p xmlns:wp14="http://schemas.microsoft.com/office/word/2010/wordml" w:rsidR="007C5D52" w:rsidP="007C5D52" w:rsidRDefault="007C5D52" w14:paraId="4F904CB7" wp14:textId="77777777">
      <w:pPr>
        <w:widowControl/>
        <w:autoSpaceDE/>
        <w:ind w:left="709"/>
        <w:rPr>
          <w:b/>
          <w:color w:val="000000" w:themeColor="text1"/>
          <w:sz w:val="24"/>
          <w:szCs w:val="24"/>
        </w:rPr>
      </w:pPr>
    </w:p>
    <w:p xmlns:wp14="http://schemas.microsoft.com/office/word/2010/wordml" w:rsidRPr="007C5D52" w:rsidR="00136153" w:rsidP="007C5D52" w:rsidRDefault="7C474A2D" w14:paraId="06A91481" wp14:textId="77777777">
      <w:pPr>
        <w:widowControl/>
        <w:autoSpaceDE/>
        <w:ind w:left="709"/>
        <w:rPr>
          <w:b/>
          <w:color w:val="000000" w:themeColor="text1"/>
          <w:sz w:val="24"/>
          <w:szCs w:val="24"/>
        </w:rPr>
      </w:pPr>
      <w:r w:rsidRPr="007C5D52">
        <w:rPr>
          <w:b/>
          <w:color w:val="000000" w:themeColor="text1"/>
          <w:sz w:val="24"/>
          <w:szCs w:val="24"/>
        </w:rPr>
        <w:t xml:space="preserve">Lista </w:t>
      </w:r>
      <w:proofErr w:type="spellStart"/>
      <w:r w:rsidRPr="007C5D52">
        <w:rPr>
          <w:b/>
          <w:color w:val="000000" w:themeColor="text1"/>
          <w:sz w:val="24"/>
          <w:szCs w:val="24"/>
        </w:rPr>
        <w:t>interesariuszy</w:t>
      </w:r>
      <w:proofErr w:type="spellEnd"/>
      <w:r w:rsidRPr="007C5D52">
        <w:rPr>
          <w:b/>
          <w:color w:val="000000" w:themeColor="text1"/>
          <w:sz w:val="24"/>
          <w:szCs w:val="24"/>
        </w:rPr>
        <w:t xml:space="preserve"> Wydziału Sztuki UTH Rad.:</w:t>
      </w:r>
    </w:p>
    <w:p xmlns:wp14="http://schemas.microsoft.com/office/word/2010/wordml" w:rsidRPr="00CA1126" w:rsidR="7C474A2D" w:rsidP="007C5D52" w:rsidRDefault="7C474A2D" w14:paraId="019C204A" wp14:textId="77777777">
      <w:pPr>
        <w:pStyle w:val="Akapitzlist"/>
        <w:numPr>
          <w:ilvl w:val="0"/>
          <w:numId w:val="39"/>
        </w:numPr>
        <w:rPr>
          <w:color w:val="000000" w:themeColor="text1"/>
        </w:rPr>
      </w:pPr>
      <w:proofErr w:type="spellStart"/>
      <w:r w:rsidRPr="00CA1126">
        <w:rPr>
          <w:color w:val="000000" w:themeColor="text1"/>
        </w:rPr>
        <w:t>Konrem</w:t>
      </w:r>
      <w:proofErr w:type="spellEnd"/>
      <w:r w:rsidRPr="00CA1126">
        <w:rPr>
          <w:color w:val="000000" w:themeColor="text1"/>
        </w:rPr>
        <w:t xml:space="preserve"> Met Sp. z o.o.,</w:t>
      </w:r>
    </w:p>
    <w:p xmlns:wp14="http://schemas.microsoft.com/office/word/2010/wordml" w:rsidRPr="00CA1126" w:rsidR="7C474A2D" w:rsidP="007C5D52" w:rsidRDefault="7C474A2D" w14:paraId="7F7F36E8" wp14:textId="77777777">
      <w:pPr>
        <w:pStyle w:val="Akapitzlist"/>
        <w:numPr>
          <w:ilvl w:val="0"/>
          <w:numId w:val="39"/>
        </w:numPr>
        <w:rPr>
          <w:color w:val="000000" w:themeColor="text1"/>
        </w:rPr>
      </w:pPr>
      <w:r w:rsidRPr="00CA1126">
        <w:rPr>
          <w:color w:val="000000" w:themeColor="text1"/>
        </w:rPr>
        <w:t>Miasto i Gmina Skaryszew,</w:t>
      </w:r>
    </w:p>
    <w:p xmlns:wp14="http://schemas.microsoft.com/office/word/2010/wordml" w:rsidRPr="00CA1126" w:rsidR="7C474A2D" w:rsidP="007C5D52" w:rsidRDefault="7C474A2D" w14:paraId="40C131A6" wp14:textId="77777777">
      <w:pPr>
        <w:pStyle w:val="Akapitzlist"/>
        <w:numPr>
          <w:ilvl w:val="0"/>
          <w:numId w:val="39"/>
        </w:numPr>
        <w:rPr>
          <w:color w:val="000000" w:themeColor="text1"/>
        </w:rPr>
      </w:pPr>
      <w:r w:rsidRPr="00CA1126">
        <w:rPr>
          <w:color w:val="000000" w:themeColor="text1"/>
        </w:rPr>
        <w:t>Łaźnia - Radomski Klub Środowisk Twórczych i Galeria,</w:t>
      </w:r>
    </w:p>
    <w:p xmlns:wp14="http://schemas.microsoft.com/office/word/2010/wordml" w:rsidRPr="00CA1126" w:rsidR="7C474A2D" w:rsidP="007C5D52" w:rsidRDefault="7C474A2D" w14:paraId="53905679" wp14:textId="77777777">
      <w:pPr>
        <w:pStyle w:val="Akapitzlist"/>
        <w:numPr>
          <w:ilvl w:val="0"/>
          <w:numId w:val="39"/>
        </w:numPr>
        <w:rPr>
          <w:color w:val="000000" w:themeColor="text1"/>
        </w:rPr>
      </w:pPr>
      <w:r w:rsidRPr="00CA1126">
        <w:rPr>
          <w:color w:val="000000" w:themeColor="text1"/>
        </w:rPr>
        <w:t>Muzeum Witolda Gombrowicza we Wsoli,</w:t>
      </w:r>
    </w:p>
    <w:p xmlns:wp14="http://schemas.microsoft.com/office/word/2010/wordml" w:rsidRPr="00CA1126" w:rsidR="7C474A2D" w:rsidP="007C5D52" w:rsidRDefault="7C474A2D" w14:paraId="74915D2A" wp14:textId="77777777">
      <w:pPr>
        <w:pStyle w:val="Akapitzlist"/>
        <w:numPr>
          <w:ilvl w:val="0"/>
          <w:numId w:val="39"/>
        </w:numPr>
        <w:rPr>
          <w:color w:val="000000" w:themeColor="text1"/>
        </w:rPr>
      </w:pPr>
      <w:r w:rsidRPr="00CA1126">
        <w:rPr>
          <w:color w:val="000000" w:themeColor="text1"/>
        </w:rPr>
        <w:t>Miejski Ośrodek Kultury „Amfiteatr” w Radomiu,</w:t>
      </w:r>
    </w:p>
    <w:p xmlns:wp14="http://schemas.microsoft.com/office/word/2010/wordml" w:rsidRPr="00CA1126" w:rsidR="7C474A2D" w:rsidP="007C5D52" w:rsidRDefault="7C474A2D" w14:paraId="7DCB3178" wp14:textId="77777777">
      <w:pPr>
        <w:pStyle w:val="Akapitzlist"/>
        <w:numPr>
          <w:ilvl w:val="0"/>
          <w:numId w:val="39"/>
        </w:numPr>
        <w:rPr>
          <w:color w:val="000000" w:themeColor="text1"/>
        </w:rPr>
      </w:pPr>
      <w:r w:rsidRPr="00CA1126">
        <w:rPr>
          <w:color w:val="000000" w:themeColor="text1"/>
        </w:rPr>
        <w:t>Muzeum im. Jacka Malczewskiego w Radomiu.</w:t>
      </w:r>
    </w:p>
    <w:p xmlns:wp14="http://schemas.microsoft.com/office/word/2010/wordml" w:rsidRPr="00CA1126" w:rsidR="7C474A2D" w:rsidP="7C474A2D" w:rsidRDefault="7C474A2D" w14:paraId="06971CD3" wp14:textId="77777777">
      <w:pPr>
        <w:ind w:left="709"/>
        <w:rPr>
          <w:color w:val="000000" w:themeColor="text1"/>
          <w:sz w:val="24"/>
          <w:szCs w:val="24"/>
        </w:rPr>
      </w:pPr>
    </w:p>
    <w:p xmlns:wp14="http://schemas.microsoft.com/office/word/2010/wordml" w:rsidRPr="00CA1126" w:rsidR="73326313" w:rsidP="7C474A2D" w:rsidRDefault="73326313" w14:paraId="2A1F701D" wp14:textId="77777777">
      <w:pPr>
        <w:ind w:left="709"/>
        <w:rPr>
          <w:color w:val="000000" w:themeColor="text1"/>
          <w:sz w:val="24"/>
          <w:szCs w:val="24"/>
        </w:rPr>
      </w:pPr>
    </w:p>
    <w:p xmlns:wp14="http://schemas.microsoft.com/office/word/2010/wordml" w:rsidRPr="00CA1126" w:rsidR="005C1978" w:rsidP="00271F73" w:rsidRDefault="7C474A2D" w14:paraId="1428E0BF" wp14:textId="77777777">
      <w:pPr>
        <w:widowControl/>
        <w:numPr>
          <w:ilvl w:val="0"/>
          <w:numId w:val="11"/>
        </w:numPr>
        <w:autoSpaceDE/>
        <w:rPr>
          <w:b/>
          <w:bCs/>
          <w:color w:val="000000" w:themeColor="text1"/>
          <w:sz w:val="24"/>
          <w:szCs w:val="24"/>
        </w:rPr>
      </w:pPr>
      <w:r w:rsidRPr="00CA1126">
        <w:rPr>
          <w:b/>
          <w:bCs/>
          <w:color w:val="000000" w:themeColor="text1"/>
          <w:sz w:val="24"/>
          <w:szCs w:val="24"/>
        </w:rPr>
        <w:t>Opis warunków prowadzenia studiów</w:t>
      </w:r>
    </w:p>
    <w:p xmlns:wp14="http://schemas.microsoft.com/office/word/2010/wordml" w:rsidRPr="00CA1126" w:rsidR="005C1978" w:rsidP="7E09BBC8" w:rsidRDefault="7C474A2D" w14:paraId="1C696310" wp14:textId="5D4E0429">
      <w:pPr>
        <w:widowControl/>
        <w:numPr>
          <w:ilvl w:val="0"/>
          <w:numId w:val="17"/>
        </w:numPr>
        <w:autoSpaceDE/>
        <w:rPr>
          <w:color w:val="000000" w:themeColor="text1" w:themeTint="FF" w:themeShade="FF"/>
        </w:rPr>
      </w:pPr>
      <w:r w:rsidRPr="7E09BBC8" w:rsidR="7E09BBC8">
        <w:rPr>
          <w:b w:val="1"/>
          <w:bCs w:val="1"/>
          <w:color w:val="000000" w:themeColor="text1" w:themeTint="FF" w:themeShade="FF"/>
          <w:sz w:val="24"/>
          <w:szCs w:val="24"/>
        </w:rPr>
        <w:t>Wykaz zajęć prowadzonych przez nauczycieli akademickich i inne osoby, ich kompetencje i doświadczenie</w:t>
      </w:r>
    </w:p>
    <w:p xmlns:wp14="http://schemas.microsoft.com/office/word/2010/wordml" w:rsidRPr="00CA1126" w:rsidR="005C1978" w:rsidP="7C474A2D" w:rsidRDefault="005C1978" w14:paraId="03EFCA41" wp14:textId="77777777">
      <w:pPr>
        <w:widowControl/>
        <w:autoSpaceDE/>
        <w:ind w:left="1418"/>
        <w:rPr>
          <w:color w:val="000000" w:themeColor="text1"/>
        </w:rPr>
      </w:pPr>
    </w:p>
    <w:p xmlns:wp14="http://schemas.microsoft.com/office/word/2010/wordml" w:rsidRPr="00CA1126" w:rsidR="005C1978" w:rsidP="7C474A2D" w:rsidRDefault="005C1978" w14:paraId="5F96A722" wp14:textId="77777777">
      <w:pPr>
        <w:widowControl/>
        <w:autoSpaceDE/>
        <w:ind w:left="1418"/>
        <w:rPr>
          <w:color w:val="000000" w:themeColor="text1"/>
        </w:rPr>
      </w:pPr>
    </w:p>
    <w:tbl>
      <w:tblPr>
        <w:tblW w:w="0" w:type="auto"/>
        <w:tblInd w:w="55" w:type="dxa"/>
        <w:tblCellMar>
          <w:top w:w="55" w:type="dxa"/>
          <w:left w:w="55" w:type="dxa"/>
          <w:bottom w:w="55" w:type="dxa"/>
          <w:right w:w="55" w:type="dxa"/>
        </w:tblCellMar>
        <w:tblLook w:val="0000" w:firstRow="0" w:lastRow="0" w:firstColumn="0" w:lastColumn="0" w:noHBand="0" w:noVBand="0"/>
      </w:tblPr>
      <w:tblGrid>
        <w:gridCol w:w="405"/>
        <w:gridCol w:w="2346"/>
        <w:gridCol w:w="1339"/>
        <w:gridCol w:w="1442"/>
        <w:gridCol w:w="1697"/>
        <w:gridCol w:w="1859"/>
      </w:tblGrid>
      <w:tr xmlns:wp14="http://schemas.microsoft.com/office/word/2010/wordml" w:rsidRPr="00CA1126" w:rsidR="005C1978" w:rsidTr="2AC22E99" w14:paraId="391C6360" wp14:textId="77777777">
        <w:tc>
          <w:tcPr>
            <w:tcW w:w="0" w:type="auto"/>
            <w:vMerge w:val="restart"/>
            <w:tcBorders>
              <w:top w:val="single" w:color="auto" w:sz="4" w:space="0"/>
              <w:left w:val="single" w:color="auto" w:sz="4" w:space="0"/>
              <w:bottom w:val="single" w:color="auto" w:sz="4" w:space="0"/>
              <w:right w:val="single" w:color="auto" w:sz="4" w:space="0"/>
            </w:tcBorders>
            <w:shd w:val="clear" w:color="auto" w:fill="DDDDDD"/>
            <w:tcMar/>
          </w:tcPr>
          <w:p w:rsidRPr="00CA1126" w:rsidR="005C1978" w:rsidP="7C474A2D" w:rsidRDefault="7C474A2D" w14:paraId="58E24071" wp14:textId="77777777">
            <w:pPr>
              <w:pStyle w:val="Zawartotabeli"/>
              <w:jc w:val="center"/>
              <w:rPr>
                <w:b/>
                <w:bCs/>
                <w:color w:val="000000" w:themeColor="text1"/>
              </w:rPr>
            </w:pPr>
            <w:r w:rsidRPr="00CA1126">
              <w:rPr>
                <w:b/>
                <w:bCs/>
                <w:color w:val="000000" w:themeColor="text1"/>
              </w:rPr>
              <w:t xml:space="preserve">Lp. </w:t>
            </w:r>
          </w:p>
        </w:tc>
        <w:tc>
          <w:tcPr>
            <w:tcW w:w="0" w:type="auto"/>
            <w:gridSpan w:val="2"/>
            <w:tcBorders>
              <w:top w:val="single" w:color="auto" w:sz="4" w:space="0"/>
              <w:left w:val="single" w:color="auto" w:sz="4" w:space="0"/>
              <w:bottom w:val="single" w:color="auto" w:sz="4" w:space="0"/>
              <w:right w:val="single" w:color="auto" w:sz="4" w:space="0"/>
            </w:tcBorders>
            <w:shd w:val="clear" w:color="auto" w:fill="DDDDDD"/>
            <w:tcMar/>
          </w:tcPr>
          <w:p w:rsidRPr="00CA1126" w:rsidR="005C1978" w:rsidP="7C474A2D" w:rsidRDefault="7C474A2D" w14:paraId="1A6660E4" wp14:textId="77777777">
            <w:pPr>
              <w:pStyle w:val="Zawartotabeli"/>
              <w:jc w:val="center"/>
              <w:rPr>
                <w:b/>
                <w:bCs/>
                <w:color w:val="000000" w:themeColor="text1"/>
              </w:rPr>
            </w:pPr>
            <w:r w:rsidRPr="00CA1126">
              <w:rPr>
                <w:b/>
                <w:bCs/>
                <w:color w:val="000000" w:themeColor="text1"/>
              </w:rPr>
              <w:t>Przedmiot</w:t>
            </w:r>
          </w:p>
        </w:tc>
        <w:tc>
          <w:tcPr>
            <w:tcW w:w="0" w:type="auto"/>
            <w:gridSpan w:val="3"/>
            <w:tcBorders>
              <w:top w:val="single" w:color="000000" w:themeColor="text1" w:sz="1" w:space="0"/>
              <w:left w:val="single" w:color="auto" w:sz="4" w:space="0"/>
              <w:bottom w:val="single" w:color="000000" w:themeColor="text1" w:sz="1" w:space="0"/>
              <w:right w:val="single" w:color="000000" w:themeColor="text1" w:sz="1" w:space="0"/>
            </w:tcBorders>
            <w:shd w:val="clear" w:color="auto" w:fill="DDDDDD"/>
            <w:tcMar/>
          </w:tcPr>
          <w:p w:rsidRPr="00CA1126" w:rsidR="005C1978" w:rsidP="7C474A2D" w:rsidRDefault="7C474A2D" w14:paraId="37FBCF7E" wp14:textId="77777777">
            <w:pPr>
              <w:pStyle w:val="Zawartotabeli"/>
              <w:jc w:val="center"/>
              <w:rPr>
                <w:b/>
                <w:bCs/>
                <w:i/>
                <w:iCs/>
                <w:color w:val="000000" w:themeColor="text1"/>
              </w:rPr>
            </w:pPr>
            <w:r w:rsidRPr="00CA1126">
              <w:rPr>
                <w:b/>
                <w:bCs/>
                <w:color w:val="000000" w:themeColor="text1"/>
              </w:rPr>
              <w:t xml:space="preserve">Prowadzący zajęcia - </w:t>
            </w:r>
          </w:p>
          <w:p w:rsidRPr="00CA1126" w:rsidR="005C1978" w:rsidP="7C474A2D" w:rsidRDefault="7C474A2D" w14:paraId="0A4C6E4E" wp14:textId="77777777">
            <w:pPr>
              <w:pStyle w:val="Zawartotabeli"/>
              <w:jc w:val="center"/>
              <w:rPr>
                <w:b/>
                <w:bCs/>
                <w:i/>
                <w:iCs/>
                <w:color w:val="000000" w:themeColor="text1"/>
                <w:u w:val="single"/>
              </w:rPr>
            </w:pPr>
            <w:r w:rsidRPr="00CA1126">
              <w:rPr>
                <w:b/>
                <w:bCs/>
                <w:i/>
                <w:iCs/>
                <w:color w:val="000000" w:themeColor="text1"/>
              </w:rPr>
              <w:t xml:space="preserve">nauczyciele akademiccy zatrudnieni w UTH Radom </w:t>
            </w:r>
            <w:r w:rsidRPr="00CA1126" w:rsidR="005C1978">
              <w:rPr>
                <w:color w:val="000000" w:themeColor="text1"/>
              </w:rPr>
              <w:br/>
            </w:r>
            <w:r w:rsidRPr="00CA1126">
              <w:rPr>
                <w:b/>
                <w:bCs/>
                <w:i/>
                <w:iCs/>
                <w:color w:val="000000" w:themeColor="text1"/>
                <w:u w:val="single"/>
              </w:rPr>
              <w:t>na podstawowym miejscu pracy</w:t>
            </w:r>
          </w:p>
        </w:tc>
      </w:tr>
      <w:tr xmlns:wp14="http://schemas.microsoft.com/office/word/2010/wordml" w:rsidRPr="00CA1126" w:rsidR="005C1978" w:rsidTr="2AC22E99" w14:paraId="767B74AF" wp14:textId="77777777">
        <w:tc>
          <w:tcPr>
            <w:tcW w:w="0" w:type="auto"/>
            <w:vMerge/>
            <w:tcBorders/>
            <w:tcMar/>
          </w:tcPr>
          <w:p w:rsidRPr="00CA1126" w:rsidR="005C1978" w:rsidRDefault="005C1978" w14:paraId="5B95CD12" wp14:textId="77777777">
            <w:pPr>
              <w:pStyle w:val="Zawartotabeli"/>
              <w:snapToGrid w:val="0"/>
              <w:rPr>
                <w:color w:val="000000" w:themeColor="text1"/>
              </w:rPr>
            </w:pPr>
          </w:p>
        </w:tc>
        <w:tc>
          <w:tcPr>
            <w:tcW w:w="0" w:type="auto"/>
            <w:tcBorders>
              <w:top w:val="single" w:color="auto" w:sz="4" w:space="0"/>
              <w:left w:val="single" w:color="auto" w:sz="4" w:space="0"/>
              <w:bottom w:val="single" w:color="auto" w:sz="4" w:space="0"/>
              <w:right w:val="single" w:color="auto" w:sz="4" w:space="0"/>
            </w:tcBorders>
            <w:shd w:val="clear" w:color="auto" w:fill="DDDDDD"/>
            <w:tcMar/>
          </w:tcPr>
          <w:p w:rsidRPr="00CA1126" w:rsidR="005C1978" w:rsidP="7C474A2D" w:rsidRDefault="7C474A2D" w14:paraId="5480EF1D" wp14:textId="77777777">
            <w:pPr>
              <w:pStyle w:val="Zawartotabeli"/>
              <w:rPr>
                <w:b/>
                <w:bCs/>
                <w:color w:val="000000" w:themeColor="text1"/>
              </w:rPr>
            </w:pPr>
            <w:r w:rsidRPr="00CA1126">
              <w:rPr>
                <w:b/>
                <w:bCs/>
                <w:color w:val="000000" w:themeColor="text1"/>
              </w:rPr>
              <w:t>Nazwa</w:t>
            </w:r>
          </w:p>
        </w:tc>
        <w:tc>
          <w:tcPr>
            <w:tcW w:w="0" w:type="auto"/>
            <w:tcBorders>
              <w:left w:val="single" w:color="auto" w:sz="4" w:space="0"/>
              <w:bottom w:val="single" w:color="000000" w:themeColor="text1" w:sz="1" w:space="0"/>
            </w:tcBorders>
            <w:shd w:val="clear" w:color="auto" w:fill="DDDDDD"/>
            <w:tcMar/>
          </w:tcPr>
          <w:p w:rsidRPr="00CA1126" w:rsidR="005C1978" w:rsidP="7C474A2D" w:rsidRDefault="7C474A2D" w14:paraId="001EA9A9" wp14:textId="77777777">
            <w:pPr>
              <w:pStyle w:val="Zawartotabeli"/>
              <w:rPr>
                <w:b/>
                <w:bCs/>
                <w:color w:val="000000" w:themeColor="text1"/>
              </w:rPr>
            </w:pPr>
            <w:r w:rsidRPr="00CA1126">
              <w:rPr>
                <w:b/>
                <w:bCs/>
                <w:color w:val="000000" w:themeColor="text1"/>
              </w:rPr>
              <w:t>Forma zajęć/liczba godzin</w:t>
            </w:r>
          </w:p>
        </w:tc>
        <w:tc>
          <w:tcPr>
            <w:tcW w:w="0" w:type="auto"/>
            <w:tcBorders>
              <w:left w:val="single" w:color="000000" w:themeColor="text1" w:sz="1" w:space="0"/>
              <w:bottom w:val="single" w:color="000000" w:themeColor="text1" w:sz="1" w:space="0"/>
            </w:tcBorders>
            <w:shd w:val="clear" w:color="auto" w:fill="DDDDDD"/>
            <w:tcMar/>
          </w:tcPr>
          <w:p w:rsidRPr="00CA1126" w:rsidR="005C1978" w:rsidP="7C474A2D" w:rsidRDefault="7C474A2D" w14:paraId="39BA93A4" wp14:textId="77777777">
            <w:pPr>
              <w:pStyle w:val="Zawartotabeli"/>
              <w:rPr>
                <w:b/>
                <w:bCs/>
                <w:color w:val="000000" w:themeColor="text1"/>
              </w:rPr>
            </w:pPr>
            <w:r w:rsidRPr="00CA1126">
              <w:rPr>
                <w:b/>
                <w:bCs/>
                <w:color w:val="000000" w:themeColor="text1"/>
              </w:rPr>
              <w:t>Imię, nazwisko</w:t>
            </w:r>
          </w:p>
        </w:tc>
        <w:tc>
          <w:tcPr>
            <w:tcW w:w="0" w:type="auto"/>
            <w:tcBorders>
              <w:left w:val="single" w:color="000000" w:themeColor="text1" w:sz="1" w:space="0"/>
              <w:bottom w:val="single" w:color="000000" w:themeColor="text1" w:sz="1" w:space="0"/>
            </w:tcBorders>
            <w:shd w:val="clear" w:color="auto" w:fill="DDDDDD"/>
            <w:tcMar/>
          </w:tcPr>
          <w:p w:rsidRPr="00CA1126" w:rsidR="005C1978" w:rsidP="7C474A2D" w:rsidRDefault="7C474A2D" w14:paraId="46EC0C3E" wp14:textId="77777777">
            <w:pPr>
              <w:pStyle w:val="Zawartotabeli"/>
              <w:rPr>
                <w:b/>
                <w:bCs/>
                <w:color w:val="000000" w:themeColor="text1"/>
              </w:rPr>
            </w:pPr>
            <w:r w:rsidRPr="00CA1126">
              <w:rPr>
                <w:b/>
                <w:bCs/>
                <w:color w:val="000000" w:themeColor="text1"/>
              </w:rPr>
              <w:t>Tytuł naukowy / stopień naukowy / stopień zawodowy</w:t>
            </w:r>
          </w:p>
        </w:tc>
        <w:tc>
          <w:tcPr>
            <w:tcW w:w="0" w:type="auto"/>
            <w:tcBorders>
              <w:left w:val="single" w:color="000000" w:themeColor="text1" w:sz="1" w:space="0"/>
              <w:bottom w:val="single" w:color="000000" w:themeColor="text1" w:sz="1" w:space="0"/>
              <w:right w:val="single" w:color="000000" w:themeColor="text1" w:sz="1" w:space="0"/>
            </w:tcBorders>
            <w:shd w:val="clear" w:color="auto" w:fill="DDDDDD"/>
            <w:tcMar/>
          </w:tcPr>
          <w:p w:rsidRPr="00CA1126" w:rsidR="005C1978" w:rsidP="7C474A2D" w:rsidRDefault="7C474A2D" w14:paraId="10FFF657" wp14:textId="77777777">
            <w:pPr>
              <w:pStyle w:val="Zawartotabeli"/>
              <w:rPr>
                <w:b/>
                <w:bCs/>
                <w:color w:val="000000" w:themeColor="text1"/>
              </w:rPr>
            </w:pPr>
            <w:r w:rsidRPr="00CA1126">
              <w:rPr>
                <w:b/>
                <w:bCs/>
                <w:color w:val="000000" w:themeColor="text1"/>
              </w:rPr>
              <w:t>Opis kompetencji, doświadczenia zawodowego</w:t>
            </w:r>
          </w:p>
        </w:tc>
      </w:tr>
      <w:tr xmlns:wp14="http://schemas.microsoft.com/office/word/2010/wordml" w:rsidRPr="00CA1126" w:rsidR="007971B5" w:rsidTr="2AC22E99" w14:paraId="282C8516" wp14:textId="77777777">
        <w:tc>
          <w:tcPr>
            <w:tcW w:w="0" w:type="auto"/>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007971B5" w:rsidP="00271F73" w:rsidRDefault="007971B5" w14:paraId="5220BBB2" wp14:textId="77777777">
            <w:pPr>
              <w:pStyle w:val="Zawartotabeli"/>
              <w:numPr>
                <w:ilvl w:val="0"/>
                <w:numId w:val="16"/>
              </w:numPr>
              <w:snapToGrid w:val="0"/>
              <w:rPr>
                <w:color w:val="000000" w:themeColor="text1"/>
              </w:rPr>
            </w:pPr>
          </w:p>
        </w:tc>
        <w:tc>
          <w:tcPr>
            <w:tcW w:w="0" w:type="auto"/>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007971B5" w:rsidP="76E16190" w:rsidRDefault="7C474A2D" w14:paraId="17BDDF20" wp14:textId="32D48D0F">
            <w:pPr>
              <w:pStyle w:val="Normalny"/>
              <w:rPr>
                <w:color w:val="000000" w:themeColor="text1" w:themeTint="FF" w:themeShade="FF"/>
              </w:rPr>
            </w:pPr>
            <w:r w:rsidRPr="76E16190" w:rsidR="76E16190">
              <w:rPr>
                <w:rFonts w:ascii="Times New Roman" w:hAnsi="Times New Roman" w:eastAsia="Times New Roman" w:cs="Times New Roman"/>
                <w:noProof w:val="0"/>
                <w:sz w:val="22"/>
                <w:szCs w:val="22"/>
                <w:lang w:val="pl-PL"/>
              </w:rPr>
              <w:t xml:space="preserve">Kultura i sztuka współczesna </w:t>
            </w:r>
          </w:p>
        </w:tc>
        <w:tc>
          <w:tcPr>
            <w:tcW w:w="0" w:type="auto"/>
            <w:tcBorders>
              <w:left w:val="single" w:color="auto" w:sz="4" w:space="0"/>
              <w:bottom w:val="single" w:color="000000" w:themeColor="text1" w:sz="1" w:space="0"/>
            </w:tcBorders>
            <w:shd w:val="clear" w:color="auto" w:fill="auto"/>
            <w:tcMar/>
            <w:vAlign w:val="center"/>
          </w:tcPr>
          <w:p w:rsidRPr="00CA1126" w:rsidR="007971B5" w:rsidP="76E16190" w:rsidRDefault="7C474A2D" w14:paraId="253F9239" wp14:textId="642FDAD9">
            <w:pPr>
              <w:rPr>
                <w:color w:val="000000" w:themeColor="text1" w:themeTint="FF" w:themeShade="FF"/>
              </w:rPr>
            </w:pPr>
            <w:r w:rsidRPr="76E16190" w:rsidR="76E16190">
              <w:rPr>
                <w:color w:val="000000" w:themeColor="text1" w:themeTint="FF" w:themeShade="FF"/>
              </w:rPr>
              <w:t>wykłady/30</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7971B5" w:rsidP="76E16190" w:rsidRDefault="7C474A2D" w14:paraId="23A16B6B" wp14:textId="7997110E">
            <w:pPr>
              <w:pStyle w:val="Zawartotabeli"/>
              <w:snapToGrid w:val="0"/>
              <w:rPr>
                <w:color w:val="000000" w:themeColor="text1" w:themeTint="FF" w:themeShade="FF"/>
              </w:rPr>
            </w:pPr>
            <w:r w:rsidRPr="76E16190" w:rsidR="76E16190">
              <w:rPr>
                <w:color w:val="000000" w:themeColor="text1" w:themeTint="FF" w:themeShade="FF"/>
              </w:rPr>
              <w:t>Kazimierz Łyszcz</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7971B5" w:rsidP="76E16190" w:rsidRDefault="7C474A2D" w14:paraId="35477D54" wp14:textId="613ECDDE">
            <w:pPr>
              <w:pStyle w:val="Zawartotabeli"/>
              <w:snapToGrid w:val="0"/>
              <w:rPr>
                <w:color w:val="000000" w:themeColor="text1" w:themeTint="FF" w:themeShade="FF"/>
              </w:rPr>
            </w:pPr>
            <w:r w:rsidRPr="76E16190" w:rsidR="76E16190">
              <w:rPr>
                <w:color w:val="000000" w:themeColor="text1" w:themeTint="FF" w:themeShade="FF"/>
              </w:rPr>
              <w:t>dr</w:t>
            </w:r>
          </w:p>
        </w:tc>
        <w:tc>
          <w:tcPr>
            <w:tcW w:w="0" w:type="auto"/>
            <w:tcBorders>
              <w:left w:val="single" w:color="000000" w:themeColor="text1" w:sz="1" w:space="0"/>
              <w:bottom w:val="single" w:color="000000" w:themeColor="text1" w:sz="1" w:space="0"/>
              <w:right w:val="single" w:color="000000" w:themeColor="text1" w:sz="1" w:space="0"/>
            </w:tcBorders>
            <w:tcMar/>
          </w:tcPr>
          <w:p w:rsidRPr="00CA1126" w:rsidR="007971B5" w:rsidP="2AC22E99" w:rsidRDefault="007971B5" w14:paraId="13CB595B" wp14:textId="6CE9303B">
            <w:pPr>
              <w:pStyle w:val="Normalny"/>
              <w:snapToGrid w:val="0"/>
              <w:rPr>
                <w:rFonts w:ascii="Times New Roman" w:hAnsi="Times New Roman" w:eastAsia="Times New Roman" w:cs="Times New Roman"/>
                <w:noProof w:val="0"/>
                <w:sz w:val="18"/>
                <w:szCs w:val="18"/>
                <w:lang w:val="pl-PL"/>
              </w:rPr>
            </w:pPr>
            <w:r w:rsidRPr="2AC22E99" w:rsidR="2AC22E99">
              <w:rPr>
                <w:rFonts w:ascii="Times New Roman" w:hAnsi="Times New Roman" w:eastAsia="Times New Roman" w:cs="Times New Roman"/>
                <w:noProof w:val="0"/>
                <w:color w:val="000000" w:themeColor="text1" w:themeTint="FF" w:themeShade="FF"/>
                <w:sz w:val="18"/>
                <w:szCs w:val="18"/>
                <w:lang w:val="pl-PL"/>
              </w:rPr>
              <w:t>Wykształcenie i dorobek artystyczno -naukowy</w:t>
            </w:r>
          </w:p>
        </w:tc>
      </w:tr>
      <w:tr xmlns:wp14="http://schemas.microsoft.com/office/word/2010/wordml" w:rsidRPr="00CA1126" w:rsidR="007971B5" w:rsidTr="2AC22E99" w14:paraId="02D11CEE" wp14:textId="77777777">
        <w:tc>
          <w:tcPr>
            <w:tcW w:w="0" w:type="auto"/>
            <w:tcBorders>
              <w:top w:val="single" w:color="auto" w:sz="4" w:space="0"/>
              <w:left w:val="single" w:color="000000" w:themeColor="text1" w:sz="1" w:space="0"/>
              <w:bottom w:val="single" w:color="000000" w:themeColor="text1" w:sz="1" w:space="0"/>
            </w:tcBorders>
            <w:shd w:val="clear" w:color="auto" w:fill="auto"/>
            <w:tcMar/>
            <w:vAlign w:val="center"/>
          </w:tcPr>
          <w:p w:rsidRPr="00CA1126" w:rsidR="007971B5" w:rsidP="00271F73" w:rsidRDefault="007971B5" w14:paraId="6D9C8D39" wp14:textId="77777777">
            <w:pPr>
              <w:pStyle w:val="Zawartotabeli"/>
              <w:numPr>
                <w:ilvl w:val="0"/>
                <w:numId w:val="16"/>
              </w:numPr>
              <w:snapToGrid w:val="0"/>
              <w:rPr>
                <w:color w:val="000000" w:themeColor="text1"/>
              </w:rPr>
            </w:pPr>
          </w:p>
        </w:tc>
        <w:tc>
          <w:tcPr>
            <w:tcW w:w="0" w:type="auto"/>
            <w:tcBorders>
              <w:top w:val="single" w:color="auto" w:sz="4" w:space="0"/>
              <w:left w:val="single" w:color="000000" w:themeColor="text1" w:sz="1" w:space="0"/>
              <w:bottom w:val="single" w:color="000000" w:themeColor="text1" w:sz="1" w:space="0"/>
            </w:tcBorders>
            <w:shd w:val="clear" w:color="auto" w:fill="auto"/>
            <w:tcMar/>
            <w:vAlign w:val="center"/>
          </w:tcPr>
          <w:p w:rsidRPr="00CA1126" w:rsidR="007971B5" w:rsidP="76E16190" w:rsidRDefault="7C474A2D" w14:paraId="15AFE0D1" wp14:textId="0A3E7108">
            <w:pPr>
              <w:pStyle w:val="Normalny"/>
              <w:rPr>
                <w:color w:val="000000" w:themeColor="text1" w:themeTint="FF" w:themeShade="FF"/>
              </w:rPr>
            </w:pPr>
            <w:r w:rsidRPr="76E16190" w:rsidR="76E16190">
              <w:rPr>
                <w:rFonts w:ascii="Times New Roman" w:hAnsi="Times New Roman" w:eastAsia="Times New Roman" w:cs="Times New Roman"/>
                <w:noProof w:val="0"/>
                <w:sz w:val="22"/>
                <w:szCs w:val="22"/>
                <w:lang w:val="pl-PL"/>
              </w:rPr>
              <w:t xml:space="preserve">Doktryny i krytyka artystyczna </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7971B5" w:rsidP="76E16190" w:rsidRDefault="7C474A2D" w14:paraId="306D8312" wp14:textId="1DA42331">
            <w:pPr>
              <w:rPr>
                <w:color w:val="000000" w:themeColor="text1" w:themeTint="FF" w:themeShade="FF"/>
              </w:rPr>
            </w:pPr>
            <w:r w:rsidRPr="76E16190" w:rsidR="76E16190">
              <w:rPr>
                <w:color w:val="000000" w:themeColor="text1" w:themeTint="FF" w:themeShade="FF"/>
              </w:rPr>
              <w:t>wykłady/30</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7971B5" w:rsidP="76E16190" w:rsidRDefault="7C474A2D" w14:paraId="614E264B" wp14:textId="28D4610D">
            <w:pPr>
              <w:pStyle w:val="Zawartotabeli"/>
              <w:snapToGrid w:val="0"/>
              <w:rPr>
                <w:color w:val="000000" w:themeColor="text1" w:themeTint="FF" w:themeShade="FF"/>
              </w:rPr>
            </w:pPr>
            <w:r w:rsidRPr="76E16190" w:rsidR="76E16190">
              <w:rPr>
                <w:color w:val="000000" w:themeColor="text1" w:themeTint="FF" w:themeShade="FF"/>
              </w:rPr>
              <w:t>Kazimierz Łyszcz</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7971B5" w:rsidP="76E16190" w:rsidRDefault="7C474A2D" w14:paraId="3E4D5A10" wp14:textId="76C00D0D">
            <w:pPr>
              <w:pStyle w:val="Zawartotabeli"/>
              <w:snapToGrid w:val="0"/>
              <w:rPr>
                <w:color w:val="000000" w:themeColor="text1" w:themeTint="FF" w:themeShade="FF"/>
              </w:rPr>
            </w:pPr>
            <w:r w:rsidRPr="76E16190" w:rsidR="76E16190">
              <w:rPr>
                <w:color w:val="000000" w:themeColor="text1" w:themeTint="FF" w:themeShade="FF"/>
              </w:rPr>
              <w:t>dr</w:t>
            </w:r>
          </w:p>
        </w:tc>
        <w:tc>
          <w:tcPr>
            <w:tcW w:w="0" w:type="auto"/>
            <w:tcBorders>
              <w:left w:val="single" w:color="000000" w:themeColor="text1" w:sz="1" w:space="0"/>
              <w:bottom w:val="single" w:color="000000" w:themeColor="text1" w:sz="1" w:space="0"/>
              <w:right w:val="single" w:color="000000" w:themeColor="text1" w:sz="1" w:space="0"/>
            </w:tcBorders>
            <w:tcMar/>
          </w:tcPr>
          <w:p w:rsidRPr="00CA1126" w:rsidR="007971B5" w:rsidP="2AC22E99" w:rsidRDefault="007971B5" w14:paraId="675E05EE" wp14:textId="336C72D1">
            <w:pPr>
              <w:snapToGrid w:val="0"/>
              <w:rPr>
                <w:rFonts w:ascii="Times New Roman" w:hAnsi="Times New Roman" w:eastAsia="Times New Roman" w:cs="Times New Roman"/>
                <w:noProof w:val="0"/>
                <w:sz w:val="18"/>
                <w:szCs w:val="18"/>
                <w:lang w:val="pl-PL"/>
              </w:rPr>
            </w:pPr>
            <w:r w:rsidRPr="2AC22E99" w:rsidR="2AC22E99">
              <w:rPr>
                <w:rFonts w:ascii="Times New Roman" w:hAnsi="Times New Roman" w:eastAsia="Times New Roman" w:cs="Times New Roman"/>
                <w:noProof w:val="0"/>
                <w:color w:val="000000" w:themeColor="text1" w:themeTint="FF" w:themeShade="FF"/>
                <w:sz w:val="18"/>
                <w:szCs w:val="18"/>
                <w:lang w:val="pl-PL"/>
              </w:rPr>
              <w:t>Wykształcenie i dorobek artystyczno -naukowy</w:t>
            </w:r>
          </w:p>
        </w:tc>
      </w:tr>
      <w:tr xmlns:wp14="http://schemas.microsoft.com/office/word/2010/wordml" w:rsidRPr="00CA1126" w:rsidR="00AA0646" w:rsidTr="2AC22E99" w14:paraId="1BDBDE11" wp14:textId="77777777">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2FC17F8B" wp14:textId="77777777">
            <w:pPr>
              <w:pStyle w:val="Zawartotabeli"/>
              <w:numPr>
                <w:ilvl w:val="0"/>
                <w:numId w:val="16"/>
              </w:numPr>
              <w:snapToGrid w:val="0"/>
              <w:rPr>
                <w:color w:val="000000" w:themeColor="text1"/>
              </w:rPr>
            </w:pP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1261B8ED" wp14:textId="3100EE8F">
            <w:pPr>
              <w:pStyle w:val="Normalny"/>
              <w:rPr>
                <w:color w:val="000000" w:themeColor="text1" w:themeTint="FF" w:themeShade="FF"/>
              </w:rPr>
            </w:pPr>
            <w:r w:rsidRPr="76E16190" w:rsidR="76E16190">
              <w:rPr>
                <w:rFonts w:ascii="Times New Roman" w:hAnsi="Times New Roman" w:eastAsia="Times New Roman" w:cs="Times New Roman"/>
                <w:noProof w:val="0"/>
                <w:sz w:val="22"/>
                <w:szCs w:val="22"/>
                <w:lang w:val="pl-PL"/>
              </w:rPr>
              <w:t xml:space="preserve">Media rysunkowe </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4A26E8A0" wp14:textId="29B55C6D">
            <w:pPr>
              <w:rPr>
                <w:color w:val="000000" w:themeColor="text1" w:themeTint="FF" w:themeShade="FF"/>
              </w:rPr>
            </w:pPr>
            <w:r w:rsidRPr="76E16190" w:rsidR="76E16190">
              <w:rPr>
                <w:color w:val="000000" w:themeColor="text1" w:themeTint="FF" w:themeShade="FF"/>
              </w:rPr>
              <w:t>pracownia artystyczna/</w:t>
            </w:r>
            <w:r>
              <w:br/>
            </w:r>
            <w:r w:rsidRPr="76E16190" w:rsidR="76E16190">
              <w:rPr>
                <w:color w:val="000000" w:themeColor="text1" w:themeTint="FF" w:themeShade="FF"/>
              </w:rPr>
              <w:t>90</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2AC22E99" w:rsidRDefault="7C474A2D" w14:paraId="34494F5A" wp14:textId="0F27E7D1">
            <w:pPr>
              <w:pStyle w:val="Zawartotabeli"/>
              <w:bidi w:val="0"/>
              <w:snapToGrid w:val="0"/>
              <w:spacing w:before="0" w:beforeAutospacing="off" w:after="0" w:afterAutospacing="off" w:line="259" w:lineRule="auto"/>
              <w:ind w:left="0" w:right="0"/>
              <w:jc w:val="left"/>
              <w:rPr>
                <w:color w:val="000000" w:themeColor="text1" w:themeTint="FF" w:themeShade="FF"/>
              </w:rPr>
            </w:pPr>
            <w:r w:rsidRPr="2AC22E99" w:rsidR="2AC22E99">
              <w:rPr>
                <w:color w:val="000000" w:themeColor="text1" w:themeTint="FF" w:themeShade="FF"/>
              </w:rPr>
              <w:t>Stanisław Zbigniew Kamie</w:t>
            </w:r>
            <w:r w:rsidRPr="2AC22E99" w:rsidR="2AC22E99">
              <w:rPr>
                <w:noProof w:val="0"/>
                <w:lang w:val="pl-PL"/>
              </w:rPr>
              <w:t>ń</w:t>
            </w:r>
            <w:r w:rsidRPr="2AC22E99" w:rsidR="2AC22E99">
              <w:rPr>
                <w:color w:val="000000" w:themeColor="text1" w:themeTint="FF" w:themeShade="FF"/>
              </w:rPr>
              <w:t>ski</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2AC22E99" w:rsidRDefault="7C474A2D" w14:paraId="78F96B07" wp14:textId="14FCE98C">
            <w:pPr>
              <w:pStyle w:val="Zawartotabeli"/>
              <w:snapToGrid w:val="0"/>
              <w:rPr>
                <w:color w:val="000000" w:themeColor="text1" w:themeTint="FF" w:themeShade="FF"/>
              </w:rPr>
            </w:pPr>
            <w:r w:rsidRPr="2AC22E99" w:rsidR="2AC22E99">
              <w:rPr>
                <w:color w:val="000000" w:themeColor="text1" w:themeTint="FF" w:themeShade="FF"/>
              </w:rPr>
              <w:t xml:space="preserve">prof. </w:t>
            </w:r>
          </w:p>
        </w:tc>
        <w:tc>
          <w:tcPr>
            <w:tcW w:w="0" w:type="auto"/>
            <w:tcBorders>
              <w:left w:val="single" w:color="000000" w:themeColor="text1" w:sz="1" w:space="0"/>
              <w:bottom w:val="single" w:color="000000" w:themeColor="text1" w:sz="1" w:space="0"/>
              <w:right w:val="single" w:color="000000" w:themeColor="text1" w:sz="1" w:space="0"/>
            </w:tcBorders>
            <w:tcMar/>
          </w:tcPr>
          <w:p w:rsidRPr="00CA1126" w:rsidR="00AA0646" w:rsidP="2AC22E99" w:rsidRDefault="00AA0646" w14:paraId="0A4F7224" wp14:textId="5D1E88CA">
            <w:pPr>
              <w:snapToGrid w:val="0"/>
              <w:rPr>
                <w:rFonts w:ascii="Times New Roman" w:hAnsi="Times New Roman" w:eastAsia="Times New Roman" w:cs="Times New Roman"/>
                <w:noProof w:val="0"/>
                <w:sz w:val="18"/>
                <w:szCs w:val="18"/>
                <w:lang w:val="pl-PL"/>
              </w:rPr>
            </w:pPr>
            <w:r w:rsidRPr="2AC22E99" w:rsidR="2AC22E99">
              <w:rPr>
                <w:rFonts w:ascii="Times New Roman" w:hAnsi="Times New Roman" w:eastAsia="Times New Roman" w:cs="Times New Roman"/>
                <w:noProof w:val="0"/>
                <w:color w:val="000000" w:themeColor="text1" w:themeTint="FF" w:themeShade="FF"/>
                <w:sz w:val="18"/>
                <w:szCs w:val="18"/>
                <w:lang w:val="pl-PL"/>
              </w:rPr>
              <w:t xml:space="preserve">Wykształcenie i dorobek </w:t>
            </w:r>
            <w:r w:rsidRPr="2AC22E99" w:rsidR="2AC22E99">
              <w:rPr>
                <w:rFonts w:ascii="Times New Roman" w:hAnsi="Times New Roman" w:eastAsia="Times New Roman" w:cs="Times New Roman"/>
                <w:noProof w:val="0"/>
                <w:color w:val="000000" w:themeColor="text1" w:themeTint="FF" w:themeShade="FF"/>
                <w:sz w:val="18"/>
                <w:szCs w:val="18"/>
                <w:lang w:val="pl-PL"/>
              </w:rPr>
              <w:t>artystyczno</w:t>
            </w:r>
            <w:r w:rsidRPr="2AC22E99" w:rsidR="2AC22E99">
              <w:rPr>
                <w:rFonts w:ascii="Times New Roman" w:hAnsi="Times New Roman" w:eastAsia="Times New Roman" w:cs="Times New Roman"/>
                <w:noProof w:val="0"/>
                <w:color w:val="000000" w:themeColor="text1" w:themeTint="FF" w:themeShade="FF"/>
                <w:sz w:val="18"/>
                <w:szCs w:val="18"/>
                <w:lang w:val="pl-PL"/>
              </w:rPr>
              <w:t xml:space="preserve"> -naukowy</w:t>
            </w:r>
          </w:p>
        </w:tc>
      </w:tr>
      <w:tr xmlns:wp14="http://schemas.microsoft.com/office/word/2010/wordml" w:rsidRPr="00CA1126" w:rsidR="00AA0646" w:rsidTr="2AC22E99" w14:paraId="3D7E4AF2" wp14:textId="77777777">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5AE48A43" wp14:textId="77777777">
            <w:pPr>
              <w:pStyle w:val="Zawartotabeli"/>
              <w:numPr>
                <w:ilvl w:val="0"/>
                <w:numId w:val="16"/>
              </w:numPr>
              <w:snapToGrid w:val="0"/>
              <w:rPr>
                <w:color w:val="000000" w:themeColor="text1"/>
              </w:rPr>
            </w:pP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1307CE2D" wp14:textId="72326134">
            <w:pPr>
              <w:pStyle w:val="Normalny"/>
              <w:rPr>
                <w:color w:val="000000" w:themeColor="text1" w:themeTint="FF" w:themeShade="FF"/>
              </w:rPr>
            </w:pPr>
            <w:r w:rsidRPr="76E16190" w:rsidR="76E16190">
              <w:rPr>
                <w:rFonts w:ascii="Times New Roman" w:hAnsi="Times New Roman" w:eastAsia="Times New Roman" w:cs="Times New Roman"/>
                <w:noProof w:val="0"/>
                <w:sz w:val="22"/>
                <w:szCs w:val="22"/>
                <w:lang w:val="pl-PL"/>
              </w:rPr>
              <w:t xml:space="preserve">Media malarskie </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527CABC8" wp14:textId="6974EC1F">
            <w:pPr>
              <w:rPr>
                <w:color w:val="000000" w:themeColor="text1" w:themeTint="FF" w:themeShade="FF"/>
              </w:rPr>
            </w:pPr>
            <w:r w:rsidRPr="76E16190" w:rsidR="76E16190">
              <w:rPr>
                <w:color w:val="000000" w:themeColor="text1" w:themeTint="FF" w:themeShade="FF"/>
              </w:rPr>
              <w:t>pracownia artystyczna/</w:t>
            </w:r>
            <w:r>
              <w:br/>
            </w:r>
            <w:r w:rsidRPr="76E16190" w:rsidR="76E16190">
              <w:rPr>
                <w:color w:val="000000" w:themeColor="text1" w:themeTint="FF" w:themeShade="FF"/>
              </w:rPr>
              <w:t>90</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2AC22E99" w:rsidRDefault="7C474A2D" w14:paraId="1BED693A" wp14:textId="75F63C76">
            <w:pPr>
              <w:pStyle w:val="Zawartotabeli"/>
              <w:snapToGrid w:val="0"/>
              <w:rPr>
                <w:color w:val="000000" w:themeColor="text1" w:themeTint="FF" w:themeShade="FF"/>
              </w:rPr>
            </w:pPr>
            <w:r w:rsidRPr="2AC22E99" w:rsidR="2AC22E99">
              <w:rPr>
                <w:color w:val="000000" w:themeColor="text1" w:themeTint="FF" w:themeShade="FF"/>
              </w:rPr>
              <w:t>Małgorzata Strzelec</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5590AE51" wp14:textId="70D2B6DE">
            <w:pPr>
              <w:pStyle w:val="Zawartotabeli"/>
              <w:snapToGrid w:val="0"/>
              <w:rPr>
                <w:color w:val="000000" w:themeColor="text1" w:themeTint="FF" w:themeShade="FF"/>
              </w:rPr>
            </w:pPr>
            <w:r w:rsidRPr="76E16190" w:rsidR="76E16190">
              <w:rPr>
                <w:color w:val="000000" w:themeColor="text1" w:themeTint="FF" w:themeShade="FF"/>
              </w:rPr>
              <w:t>dr hab.</w:t>
            </w:r>
          </w:p>
        </w:tc>
        <w:tc>
          <w:tcPr>
            <w:tcW w:w="0" w:type="auto"/>
            <w:tcBorders>
              <w:left w:val="single" w:color="000000" w:themeColor="text1" w:sz="1" w:space="0"/>
              <w:bottom w:val="single" w:color="000000" w:themeColor="text1" w:sz="1" w:space="0"/>
              <w:right w:val="single" w:color="000000" w:themeColor="text1" w:sz="1" w:space="0"/>
            </w:tcBorders>
            <w:tcMar/>
          </w:tcPr>
          <w:p w:rsidRPr="00CA1126" w:rsidR="00AA0646" w:rsidP="2AC22E99" w:rsidRDefault="00AA0646" w14:paraId="50F40DEB" wp14:textId="3BB0AD23">
            <w:pPr>
              <w:snapToGrid w:val="0"/>
              <w:rPr>
                <w:rFonts w:ascii="Times New Roman" w:hAnsi="Times New Roman" w:eastAsia="Times New Roman" w:cs="Times New Roman"/>
                <w:noProof w:val="0"/>
                <w:sz w:val="18"/>
                <w:szCs w:val="18"/>
                <w:lang w:val="pl-PL"/>
              </w:rPr>
            </w:pPr>
            <w:r w:rsidRPr="2AC22E99" w:rsidR="2AC22E99">
              <w:rPr>
                <w:rFonts w:ascii="Times New Roman" w:hAnsi="Times New Roman" w:eastAsia="Times New Roman" w:cs="Times New Roman"/>
                <w:noProof w:val="0"/>
                <w:color w:val="000000" w:themeColor="text1" w:themeTint="FF" w:themeShade="FF"/>
                <w:sz w:val="18"/>
                <w:szCs w:val="18"/>
                <w:lang w:val="pl-PL"/>
              </w:rPr>
              <w:t>Wykształcenie i dorobek artystyczno -naukowy</w:t>
            </w:r>
          </w:p>
        </w:tc>
      </w:tr>
      <w:tr xmlns:wp14="http://schemas.microsoft.com/office/word/2010/wordml" w:rsidRPr="00CA1126" w:rsidR="00AA0646" w:rsidTr="2AC22E99" w14:paraId="2520206B" wp14:textId="77777777">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77A52294" wp14:textId="77777777">
            <w:pPr>
              <w:pStyle w:val="Zawartotabeli"/>
              <w:numPr>
                <w:ilvl w:val="0"/>
                <w:numId w:val="16"/>
              </w:numPr>
              <w:snapToGrid w:val="0"/>
              <w:rPr>
                <w:color w:val="000000" w:themeColor="text1"/>
              </w:rPr>
            </w:pP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718A5061" wp14:textId="13F5B6C8">
            <w:pPr>
              <w:pStyle w:val="Normalny"/>
              <w:rPr>
                <w:color w:val="000000" w:themeColor="text1" w:themeTint="FF" w:themeShade="FF"/>
              </w:rPr>
            </w:pPr>
            <w:r w:rsidRPr="76E16190" w:rsidR="76E16190">
              <w:rPr>
                <w:rFonts w:ascii="Times New Roman" w:hAnsi="Times New Roman" w:eastAsia="Times New Roman" w:cs="Times New Roman"/>
                <w:noProof w:val="0"/>
                <w:sz w:val="22"/>
                <w:szCs w:val="22"/>
                <w:lang w:val="pl-PL"/>
              </w:rPr>
              <w:t>Media graficzne</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54341D97" wp14:textId="4AE96CC0">
            <w:pPr>
              <w:pStyle w:val="Normalny"/>
              <w:rPr>
                <w:color w:val="000000" w:themeColor="text1" w:themeTint="FF" w:themeShade="FF"/>
              </w:rPr>
            </w:pPr>
            <w:r w:rsidRPr="76E16190" w:rsidR="76E16190">
              <w:rPr>
                <w:color w:val="000000" w:themeColor="text1" w:themeTint="FF" w:themeShade="FF"/>
              </w:rPr>
              <w:t>pracownia artystyczna/</w:t>
            </w:r>
            <w:r>
              <w:br/>
            </w:r>
            <w:r w:rsidRPr="76E16190" w:rsidR="76E16190">
              <w:rPr>
                <w:color w:val="000000" w:themeColor="text1" w:themeTint="FF" w:themeShade="FF"/>
              </w:rPr>
              <w:t>60</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2AC22E99" w:rsidRDefault="7C474A2D" w14:paraId="355197C4" wp14:textId="3029DDEB">
            <w:pPr>
              <w:pStyle w:val="Zawartotabeli"/>
              <w:bidi w:val="0"/>
              <w:snapToGrid w:val="0"/>
              <w:spacing w:before="0" w:beforeAutospacing="off" w:after="0" w:afterAutospacing="off" w:line="259" w:lineRule="auto"/>
              <w:ind w:left="0" w:right="0"/>
              <w:jc w:val="left"/>
              <w:rPr>
                <w:color w:val="000000" w:themeColor="text1" w:themeTint="FF" w:themeShade="FF"/>
              </w:rPr>
            </w:pPr>
            <w:r w:rsidRPr="2AC22E99" w:rsidR="2AC22E99">
              <w:rPr>
                <w:color w:val="000000" w:themeColor="text1" w:themeTint="FF" w:themeShade="FF"/>
              </w:rPr>
              <w:t>Andrzej Markiewicz</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2AC22E99" w:rsidRDefault="7C474A2D" w14:paraId="447A3787" wp14:textId="18D2D95E">
            <w:pPr>
              <w:pStyle w:val="Zawartotabeli"/>
              <w:snapToGrid w:val="0"/>
              <w:rPr>
                <w:color w:val="000000" w:themeColor="text1" w:themeTint="FF" w:themeShade="FF"/>
              </w:rPr>
            </w:pPr>
            <w:r w:rsidRPr="2AC22E99" w:rsidR="2AC22E99">
              <w:rPr>
                <w:color w:val="000000" w:themeColor="text1" w:themeTint="FF" w:themeShade="FF"/>
              </w:rPr>
              <w:t xml:space="preserve">prof. </w:t>
            </w:r>
          </w:p>
        </w:tc>
        <w:tc>
          <w:tcPr>
            <w:tcW w:w="0" w:type="auto"/>
            <w:tcBorders>
              <w:left w:val="single" w:color="000000" w:themeColor="text1" w:sz="1" w:space="0"/>
              <w:bottom w:val="single" w:color="000000" w:themeColor="text1" w:sz="1" w:space="0"/>
              <w:right w:val="single" w:color="000000" w:themeColor="text1" w:sz="1" w:space="0"/>
            </w:tcBorders>
            <w:tcMar/>
          </w:tcPr>
          <w:p w:rsidRPr="00CA1126" w:rsidR="00AA0646" w:rsidP="2AC22E99" w:rsidRDefault="00AA0646" w14:paraId="007DCDA8" wp14:textId="3AC9BDB8">
            <w:pPr>
              <w:snapToGrid w:val="0"/>
              <w:rPr>
                <w:rFonts w:ascii="Times New Roman" w:hAnsi="Times New Roman" w:eastAsia="Times New Roman" w:cs="Times New Roman"/>
                <w:noProof w:val="0"/>
                <w:sz w:val="18"/>
                <w:szCs w:val="18"/>
                <w:lang w:val="pl-PL"/>
              </w:rPr>
            </w:pPr>
            <w:r w:rsidRPr="2AC22E99" w:rsidR="2AC22E99">
              <w:rPr>
                <w:rFonts w:ascii="Times New Roman" w:hAnsi="Times New Roman" w:eastAsia="Times New Roman" w:cs="Times New Roman"/>
                <w:noProof w:val="0"/>
                <w:color w:val="000000" w:themeColor="text1" w:themeTint="FF" w:themeShade="FF"/>
                <w:sz w:val="18"/>
                <w:szCs w:val="18"/>
                <w:lang w:val="pl-PL"/>
              </w:rPr>
              <w:t xml:space="preserve">Wykształcenie i dorobek </w:t>
            </w:r>
            <w:r w:rsidRPr="2AC22E99" w:rsidR="2AC22E99">
              <w:rPr>
                <w:rFonts w:ascii="Times New Roman" w:hAnsi="Times New Roman" w:eastAsia="Times New Roman" w:cs="Times New Roman"/>
                <w:noProof w:val="0"/>
                <w:color w:val="000000" w:themeColor="text1" w:themeTint="FF" w:themeShade="FF"/>
                <w:sz w:val="18"/>
                <w:szCs w:val="18"/>
                <w:lang w:val="pl-PL"/>
              </w:rPr>
              <w:t>artystyczno</w:t>
            </w:r>
            <w:r w:rsidRPr="2AC22E99" w:rsidR="2AC22E99">
              <w:rPr>
                <w:rFonts w:ascii="Times New Roman" w:hAnsi="Times New Roman" w:eastAsia="Times New Roman" w:cs="Times New Roman"/>
                <w:noProof w:val="0"/>
                <w:color w:val="000000" w:themeColor="text1" w:themeTint="FF" w:themeShade="FF"/>
                <w:sz w:val="18"/>
                <w:szCs w:val="18"/>
                <w:lang w:val="pl-PL"/>
              </w:rPr>
              <w:t xml:space="preserve"> -naukowy</w:t>
            </w:r>
          </w:p>
        </w:tc>
      </w:tr>
      <w:tr xmlns:wp14="http://schemas.microsoft.com/office/word/2010/wordml" w:rsidRPr="00CA1126" w:rsidR="00AA0646" w:rsidTr="2AC22E99" w14:paraId="318E3B87" wp14:textId="77777777">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450EA2D7" wp14:textId="77777777">
            <w:pPr>
              <w:pStyle w:val="Zawartotabeli"/>
              <w:numPr>
                <w:ilvl w:val="0"/>
                <w:numId w:val="16"/>
              </w:numPr>
              <w:snapToGrid w:val="0"/>
              <w:rPr>
                <w:color w:val="000000" w:themeColor="text1"/>
              </w:rPr>
            </w:pP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4F2B8D17" wp14:textId="76EEFB45">
            <w:pPr>
              <w:pStyle w:val="Normalny"/>
              <w:rPr>
                <w:rFonts w:ascii="Times New Roman" w:hAnsi="Times New Roman" w:eastAsia="Times New Roman" w:cs="Times New Roman"/>
                <w:noProof w:val="0"/>
                <w:sz w:val="22"/>
                <w:szCs w:val="22"/>
                <w:lang w:val="pl-PL"/>
              </w:rPr>
            </w:pPr>
            <w:r w:rsidRPr="76E16190" w:rsidR="76E16190">
              <w:rPr>
                <w:rFonts w:ascii="Times New Roman" w:hAnsi="Times New Roman" w:eastAsia="Times New Roman" w:cs="Times New Roman"/>
                <w:noProof w:val="0"/>
                <w:sz w:val="22"/>
                <w:szCs w:val="22"/>
                <w:lang w:val="pl-PL"/>
              </w:rPr>
              <w:t xml:space="preserve">Działania intermedialne </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782FD267" wp14:textId="5F94D579">
            <w:pPr>
              <w:pStyle w:val="Normalny"/>
              <w:rPr>
                <w:color w:val="000000" w:themeColor="text1" w:themeTint="FF" w:themeShade="FF"/>
              </w:rPr>
            </w:pPr>
            <w:r w:rsidRPr="76E16190" w:rsidR="76E16190">
              <w:rPr>
                <w:color w:val="000000" w:themeColor="text1" w:themeTint="FF" w:themeShade="FF"/>
              </w:rPr>
              <w:t>pracownia artystyczna/</w:t>
            </w:r>
            <w:r>
              <w:br/>
            </w:r>
            <w:r w:rsidRPr="76E16190" w:rsidR="76E16190">
              <w:rPr>
                <w:color w:val="000000" w:themeColor="text1" w:themeTint="FF" w:themeShade="FF"/>
              </w:rPr>
              <w:t>60</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643638EE" w:rsidRDefault="7C474A2D" w14:paraId="11A207D9" wp14:textId="25A99C07">
            <w:pPr>
              <w:pStyle w:val="Zawartotabeli"/>
              <w:snapToGrid w:val="0"/>
              <w:rPr>
                <w:color w:val="000000" w:themeColor="text1" w:themeTint="FF" w:themeShade="FF"/>
              </w:rPr>
            </w:pPr>
            <w:r w:rsidRPr="76E16190" w:rsidR="76E16190">
              <w:rPr>
                <w:noProof w:val="0"/>
                <w:lang w:val="pl-PL"/>
              </w:rPr>
              <w:t>Mariusz Dański</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650A4A28" wp14:textId="46F9EF64">
            <w:pPr>
              <w:pStyle w:val="Zawartotabeli"/>
              <w:snapToGrid w:val="0"/>
              <w:rPr>
                <w:color w:val="000000" w:themeColor="text1" w:themeTint="FF" w:themeShade="FF"/>
              </w:rPr>
            </w:pPr>
            <w:r w:rsidRPr="76E16190" w:rsidR="76E16190">
              <w:rPr>
                <w:color w:val="000000" w:themeColor="text1" w:themeTint="FF" w:themeShade="FF"/>
              </w:rPr>
              <w:t>dr hab.</w:t>
            </w:r>
          </w:p>
          <w:p w:rsidRPr="00CA1126" w:rsidR="00AA0646" w:rsidP="76E16190" w:rsidRDefault="7C474A2D" w14:paraId="3E97603C" wp14:textId="0416EDDA">
            <w:pPr>
              <w:pStyle w:val="Zawartotabeli"/>
              <w:snapToGrid w:val="0"/>
              <w:rPr>
                <w:color w:val="000000" w:themeColor="text1" w:themeTint="FF" w:themeShade="FF"/>
              </w:rPr>
            </w:pPr>
          </w:p>
        </w:tc>
        <w:tc>
          <w:tcPr>
            <w:tcW w:w="0" w:type="auto"/>
            <w:tcBorders>
              <w:left w:val="single" w:color="000000" w:themeColor="text1" w:sz="1" w:space="0"/>
              <w:bottom w:val="single" w:color="000000" w:themeColor="text1" w:sz="1" w:space="0"/>
              <w:right w:val="single" w:color="000000" w:themeColor="text1" w:sz="1" w:space="0"/>
            </w:tcBorders>
            <w:tcMar/>
          </w:tcPr>
          <w:p w:rsidRPr="00CA1126" w:rsidR="00AA0646" w:rsidP="2AC22E99" w:rsidRDefault="00AA0646" w14:paraId="3DD355C9" wp14:textId="497F5A2C">
            <w:pPr>
              <w:snapToGrid w:val="0"/>
              <w:rPr>
                <w:rFonts w:ascii="Times New Roman" w:hAnsi="Times New Roman" w:eastAsia="Times New Roman" w:cs="Times New Roman"/>
                <w:noProof w:val="0"/>
                <w:sz w:val="18"/>
                <w:szCs w:val="18"/>
                <w:lang w:val="pl-PL"/>
              </w:rPr>
            </w:pPr>
            <w:r w:rsidRPr="2AC22E99" w:rsidR="2AC22E99">
              <w:rPr>
                <w:rFonts w:ascii="Times New Roman" w:hAnsi="Times New Roman" w:eastAsia="Times New Roman" w:cs="Times New Roman"/>
                <w:noProof w:val="0"/>
                <w:color w:val="000000" w:themeColor="text1" w:themeTint="FF" w:themeShade="FF"/>
                <w:sz w:val="18"/>
                <w:szCs w:val="18"/>
                <w:lang w:val="pl-PL"/>
              </w:rPr>
              <w:t>Wykształcenie i dorobek artystyczno -naukowy</w:t>
            </w:r>
          </w:p>
        </w:tc>
      </w:tr>
      <w:tr xmlns:wp14="http://schemas.microsoft.com/office/word/2010/wordml" w:rsidRPr="00CA1126" w:rsidR="00AA0646" w:rsidTr="2AC22E99" w14:paraId="05D9BD58" wp14:textId="77777777">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1A81F0B1" wp14:textId="77777777">
            <w:pPr>
              <w:pStyle w:val="Zawartotabeli"/>
              <w:numPr>
                <w:ilvl w:val="0"/>
                <w:numId w:val="16"/>
              </w:numPr>
              <w:snapToGrid w:val="0"/>
              <w:rPr>
                <w:color w:val="000000" w:themeColor="text1"/>
              </w:rPr>
            </w:pP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6D2DB1FB" wp14:textId="125FA9C2">
            <w:pPr>
              <w:pStyle w:val="Normalny"/>
              <w:rPr>
                <w:rFonts w:ascii="Times New Roman" w:hAnsi="Times New Roman" w:eastAsia="Times New Roman" w:cs="Times New Roman"/>
                <w:noProof w:val="0"/>
                <w:sz w:val="22"/>
                <w:szCs w:val="22"/>
                <w:lang w:val="pl-PL"/>
              </w:rPr>
            </w:pPr>
            <w:r w:rsidRPr="76E16190" w:rsidR="76E16190">
              <w:rPr>
                <w:rFonts w:ascii="Times New Roman" w:hAnsi="Times New Roman" w:eastAsia="Times New Roman" w:cs="Times New Roman"/>
                <w:noProof w:val="0"/>
                <w:sz w:val="22"/>
                <w:szCs w:val="22"/>
                <w:lang w:val="pl-PL"/>
              </w:rPr>
              <w:t xml:space="preserve">Działania multimedialne </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3A77FBA3" wp14:textId="5D786DB3">
            <w:pPr>
              <w:pStyle w:val="Normalny"/>
              <w:rPr>
                <w:color w:val="000000" w:themeColor="text1" w:themeTint="FF" w:themeShade="FF"/>
              </w:rPr>
            </w:pPr>
            <w:r w:rsidRPr="76E16190" w:rsidR="76E16190">
              <w:rPr>
                <w:color w:val="000000" w:themeColor="text1" w:themeTint="FF" w:themeShade="FF"/>
              </w:rPr>
              <w:t>pracownia artystyczna/</w:t>
            </w:r>
            <w:r>
              <w:br/>
            </w:r>
            <w:r w:rsidRPr="76E16190" w:rsidR="76E16190">
              <w:rPr>
                <w:color w:val="000000" w:themeColor="text1" w:themeTint="FF" w:themeShade="FF"/>
              </w:rPr>
              <w:t>135</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285E8562" wp14:textId="212FE62C">
            <w:pPr>
              <w:pStyle w:val="Zawartotabeli"/>
              <w:snapToGrid w:val="0"/>
              <w:rPr>
                <w:color w:val="000000" w:themeColor="text1" w:themeTint="FF" w:themeShade="FF"/>
              </w:rPr>
            </w:pPr>
            <w:r w:rsidRPr="76E16190" w:rsidR="76E16190">
              <w:rPr>
                <w:color w:val="000000" w:themeColor="text1" w:themeTint="FF" w:themeShade="FF"/>
              </w:rPr>
              <w:t>Aleksander Olszewski</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5CF9CC77" wp14:textId="109E271B">
            <w:pPr>
              <w:pStyle w:val="Zawartotabeli"/>
              <w:snapToGrid w:val="0"/>
              <w:rPr>
                <w:color w:val="000000" w:themeColor="text1" w:themeTint="FF" w:themeShade="FF"/>
              </w:rPr>
            </w:pPr>
            <w:r w:rsidRPr="76E16190" w:rsidR="76E16190">
              <w:rPr>
                <w:color w:val="000000" w:themeColor="text1" w:themeTint="FF" w:themeShade="FF"/>
              </w:rPr>
              <w:t>prof.</w:t>
            </w:r>
          </w:p>
        </w:tc>
        <w:tc>
          <w:tcPr>
            <w:tcW w:w="0" w:type="auto"/>
            <w:tcBorders>
              <w:left w:val="single" w:color="000000" w:themeColor="text1" w:sz="1" w:space="0"/>
              <w:bottom w:val="single" w:color="000000" w:themeColor="text1" w:sz="1" w:space="0"/>
              <w:right w:val="single" w:color="000000" w:themeColor="text1" w:sz="1" w:space="0"/>
            </w:tcBorders>
            <w:tcMar/>
          </w:tcPr>
          <w:p w:rsidRPr="00CA1126" w:rsidR="00AA0646" w:rsidP="2AC22E99" w:rsidRDefault="00AA0646" w14:paraId="717AAFBA" wp14:textId="0A0F47AF">
            <w:pPr>
              <w:snapToGrid w:val="0"/>
              <w:rPr>
                <w:rFonts w:ascii="Times New Roman" w:hAnsi="Times New Roman" w:eastAsia="Times New Roman" w:cs="Times New Roman"/>
                <w:noProof w:val="0"/>
                <w:sz w:val="18"/>
                <w:szCs w:val="18"/>
                <w:lang w:val="pl-PL"/>
              </w:rPr>
            </w:pPr>
            <w:r w:rsidRPr="2AC22E99" w:rsidR="2AC22E99">
              <w:rPr>
                <w:rFonts w:ascii="Times New Roman" w:hAnsi="Times New Roman" w:eastAsia="Times New Roman" w:cs="Times New Roman"/>
                <w:noProof w:val="0"/>
                <w:color w:val="000000" w:themeColor="text1" w:themeTint="FF" w:themeShade="FF"/>
                <w:sz w:val="18"/>
                <w:szCs w:val="18"/>
                <w:lang w:val="pl-PL"/>
              </w:rPr>
              <w:t>Wykształcenie i dorobek artystyczno -naukowy</w:t>
            </w:r>
          </w:p>
        </w:tc>
      </w:tr>
      <w:tr xmlns:wp14="http://schemas.microsoft.com/office/word/2010/wordml" w:rsidRPr="00CA1126" w:rsidR="00AA0646" w:rsidTr="2AC22E99" w14:paraId="20196475" wp14:textId="77777777">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56EE48EE" wp14:textId="77777777">
            <w:pPr>
              <w:pStyle w:val="Zawartotabeli"/>
              <w:numPr>
                <w:ilvl w:val="0"/>
                <w:numId w:val="16"/>
              </w:numPr>
              <w:snapToGrid w:val="0"/>
              <w:rPr>
                <w:color w:val="000000" w:themeColor="text1"/>
              </w:rPr>
            </w:pP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23DCF268" wp14:textId="672579A1">
            <w:pPr>
              <w:pStyle w:val="Normalny"/>
              <w:rPr>
                <w:color w:val="000000" w:themeColor="text1" w:themeTint="FF" w:themeShade="FF"/>
              </w:rPr>
            </w:pPr>
            <w:r w:rsidRPr="76E16190" w:rsidR="76E16190">
              <w:rPr>
                <w:rFonts w:ascii="Times New Roman" w:hAnsi="Times New Roman" w:eastAsia="Times New Roman" w:cs="Times New Roman"/>
                <w:noProof w:val="0"/>
                <w:sz w:val="22"/>
                <w:szCs w:val="22"/>
                <w:lang w:val="pl-PL"/>
              </w:rPr>
              <w:t>Cyfrografia</w:t>
            </w:r>
            <w:r w:rsidRPr="76E16190" w:rsidR="76E16190">
              <w:rPr>
                <w:rFonts w:ascii="Times New Roman" w:hAnsi="Times New Roman" w:eastAsia="Times New Roman" w:cs="Times New Roman"/>
                <w:noProof w:val="0"/>
                <w:sz w:val="22"/>
                <w:szCs w:val="22"/>
                <w:lang w:val="pl-PL"/>
              </w:rPr>
              <w:t xml:space="preserve"> </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7F71A3E4" wp14:textId="6EF3E1D4">
            <w:pPr>
              <w:pStyle w:val="Normalny"/>
              <w:rPr>
                <w:color w:val="000000" w:themeColor="text1" w:themeTint="FF" w:themeShade="FF"/>
              </w:rPr>
            </w:pPr>
            <w:r w:rsidRPr="76E16190" w:rsidR="76E16190">
              <w:rPr>
                <w:color w:val="000000" w:themeColor="text1" w:themeTint="FF" w:themeShade="FF"/>
              </w:rPr>
              <w:t>pracownia artystyczna/</w:t>
            </w:r>
            <w:r>
              <w:br/>
            </w:r>
            <w:r w:rsidRPr="76E16190" w:rsidR="76E16190">
              <w:rPr>
                <w:color w:val="000000" w:themeColor="text1" w:themeTint="FF" w:themeShade="FF"/>
              </w:rPr>
              <w:t>90</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1BB56FD0" wp14:textId="6C363D0A">
            <w:pPr>
              <w:pStyle w:val="Zawartotabeli"/>
              <w:snapToGrid w:val="0"/>
              <w:rPr>
                <w:color w:val="000000" w:themeColor="text1" w:themeTint="FF" w:themeShade="FF"/>
              </w:rPr>
            </w:pPr>
            <w:r w:rsidRPr="76E16190" w:rsidR="76E16190">
              <w:rPr>
                <w:color w:val="000000" w:themeColor="text1" w:themeTint="FF" w:themeShade="FF"/>
              </w:rPr>
              <w:t>Adam Romaniuk</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6549377D" wp14:textId="22863D75">
            <w:pPr>
              <w:pStyle w:val="Zawartotabeli"/>
              <w:snapToGrid w:val="0"/>
              <w:rPr>
                <w:color w:val="000000" w:themeColor="text1" w:themeTint="FF" w:themeShade="FF"/>
              </w:rPr>
            </w:pPr>
            <w:r w:rsidRPr="76E16190" w:rsidR="76E16190">
              <w:rPr>
                <w:color w:val="000000" w:themeColor="text1" w:themeTint="FF" w:themeShade="FF"/>
              </w:rPr>
              <w:t>prof.</w:t>
            </w:r>
          </w:p>
        </w:tc>
        <w:tc>
          <w:tcPr>
            <w:tcW w:w="0" w:type="auto"/>
            <w:tcBorders>
              <w:left w:val="single" w:color="000000" w:themeColor="text1" w:sz="1" w:space="0"/>
              <w:bottom w:val="single" w:color="000000" w:themeColor="text1" w:sz="1" w:space="0"/>
              <w:right w:val="single" w:color="000000" w:themeColor="text1" w:sz="1" w:space="0"/>
            </w:tcBorders>
            <w:tcMar/>
          </w:tcPr>
          <w:p w:rsidRPr="00CA1126" w:rsidR="00AA0646" w:rsidP="2AC22E99" w:rsidRDefault="00AA0646" w14:paraId="2908EB2C" wp14:textId="4B9DA7EF">
            <w:pPr>
              <w:snapToGrid w:val="0"/>
              <w:rPr>
                <w:rFonts w:ascii="Times New Roman" w:hAnsi="Times New Roman" w:eastAsia="Times New Roman" w:cs="Times New Roman"/>
                <w:noProof w:val="0"/>
                <w:sz w:val="18"/>
                <w:szCs w:val="18"/>
                <w:lang w:val="pl-PL"/>
              </w:rPr>
            </w:pPr>
            <w:r w:rsidRPr="2AC22E99" w:rsidR="2AC22E99">
              <w:rPr>
                <w:rFonts w:ascii="Times New Roman" w:hAnsi="Times New Roman" w:eastAsia="Times New Roman" w:cs="Times New Roman"/>
                <w:noProof w:val="0"/>
                <w:color w:val="000000" w:themeColor="text1" w:themeTint="FF" w:themeShade="FF"/>
                <w:sz w:val="18"/>
                <w:szCs w:val="18"/>
                <w:lang w:val="pl-PL"/>
              </w:rPr>
              <w:t>Wykształcenie i dorobek artystyczno -naukowy</w:t>
            </w:r>
          </w:p>
        </w:tc>
      </w:tr>
      <w:tr xmlns:wp14="http://schemas.microsoft.com/office/word/2010/wordml" w:rsidRPr="00CA1126" w:rsidR="00AA0646" w:rsidTr="2AC22E99" w14:paraId="4501E513" wp14:textId="77777777">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121FD38A" wp14:textId="77777777">
            <w:pPr>
              <w:pStyle w:val="Zawartotabeli"/>
              <w:numPr>
                <w:ilvl w:val="0"/>
                <w:numId w:val="16"/>
              </w:numPr>
              <w:snapToGrid w:val="0"/>
              <w:rPr>
                <w:color w:val="000000" w:themeColor="text1"/>
              </w:rPr>
            </w:pP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33D3AC92" wp14:textId="2D5BD489">
            <w:pPr>
              <w:pStyle w:val="Normalny"/>
              <w:rPr>
                <w:color w:val="000000" w:themeColor="text1" w:themeTint="FF" w:themeShade="FF"/>
              </w:rPr>
            </w:pPr>
            <w:r w:rsidRPr="76E16190" w:rsidR="76E16190">
              <w:rPr>
                <w:rFonts w:ascii="Times New Roman" w:hAnsi="Times New Roman" w:eastAsia="Times New Roman" w:cs="Times New Roman"/>
                <w:noProof w:val="0"/>
                <w:sz w:val="22"/>
                <w:szCs w:val="22"/>
                <w:lang w:val="pl-PL"/>
              </w:rPr>
              <w:t xml:space="preserve">Media fotograficzne </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12F08ACC" wp14:textId="3BCA9268">
            <w:pPr>
              <w:pStyle w:val="Normalny"/>
              <w:rPr>
                <w:color w:val="000000" w:themeColor="text1" w:themeTint="FF" w:themeShade="FF"/>
              </w:rPr>
            </w:pPr>
            <w:r w:rsidRPr="76E16190" w:rsidR="76E16190">
              <w:rPr>
                <w:color w:val="000000" w:themeColor="text1" w:themeTint="FF" w:themeShade="FF"/>
              </w:rPr>
              <w:t>pracownia artystyczna/</w:t>
            </w:r>
            <w:r>
              <w:br/>
            </w:r>
            <w:r w:rsidRPr="76E16190" w:rsidR="76E16190">
              <w:rPr>
                <w:color w:val="000000" w:themeColor="text1" w:themeTint="FF" w:themeShade="FF"/>
              </w:rPr>
              <w:t>60</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723A4BB2" wp14:textId="32C8CCD2">
            <w:pPr>
              <w:pStyle w:val="Zawartotabeli"/>
              <w:snapToGrid w:val="0"/>
              <w:rPr>
                <w:color w:val="000000" w:themeColor="text1" w:themeTint="FF" w:themeShade="FF"/>
              </w:rPr>
            </w:pPr>
            <w:r w:rsidRPr="76E16190" w:rsidR="76E16190">
              <w:rPr>
                <w:color w:val="000000" w:themeColor="text1" w:themeTint="FF" w:themeShade="FF"/>
              </w:rPr>
              <w:t>Marek Guz</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46BCD194" wp14:textId="15EF8E14">
            <w:pPr>
              <w:pStyle w:val="Zawartotabeli"/>
              <w:snapToGrid w:val="0"/>
              <w:rPr>
                <w:color w:val="000000" w:themeColor="text1" w:themeTint="FF" w:themeShade="FF"/>
              </w:rPr>
            </w:pPr>
            <w:r w:rsidRPr="76E16190" w:rsidR="76E16190">
              <w:rPr>
                <w:color w:val="000000" w:themeColor="text1" w:themeTint="FF" w:themeShade="FF"/>
              </w:rPr>
              <w:t>dr hab.</w:t>
            </w:r>
          </w:p>
        </w:tc>
        <w:tc>
          <w:tcPr>
            <w:tcW w:w="0" w:type="auto"/>
            <w:tcBorders>
              <w:left w:val="single" w:color="000000" w:themeColor="text1" w:sz="1" w:space="0"/>
              <w:bottom w:val="single" w:color="000000" w:themeColor="text1" w:sz="1" w:space="0"/>
              <w:right w:val="single" w:color="000000" w:themeColor="text1" w:sz="1" w:space="0"/>
            </w:tcBorders>
            <w:tcMar/>
          </w:tcPr>
          <w:p w:rsidRPr="00CA1126" w:rsidR="00AA0646" w:rsidP="2AC22E99" w:rsidRDefault="00AA0646" w14:paraId="11C77245" wp14:textId="1C118870">
            <w:pPr>
              <w:snapToGrid w:val="0"/>
              <w:rPr>
                <w:rFonts w:ascii="Times New Roman" w:hAnsi="Times New Roman" w:eastAsia="Times New Roman" w:cs="Times New Roman"/>
                <w:noProof w:val="0"/>
                <w:sz w:val="18"/>
                <w:szCs w:val="18"/>
                <w:lang w:val="pl-PL"/>
              </w:rPr>
            </w:pPr>
            <w:r w:rsidRPr="2AC22E99" w:rsidR="2AC22E99">
              <w:rPr>
                <w:rFonts w:ascii="Times New Roman" w:hAnsi="Times New Roman" w:eastAsia="Times New Roman" w:cs="Times New Roman"/>
                <w:noProof w:val="0"/>
                <w:color w:val="000000" w:themeColor="text1" w:themeTint="FF" w:themeShade="FF"/>
                <w:sz w:val="18"/>
                <w:szCs w:val="18"/>
                <w:lang w:val="pl-PL"/>
              </w:rPr>
              <w:t>Wykształcenie i dorobek artystyczno -nauowy</w:t>
            </w:r>
          </w:p>
          <w:p w:rsidRPr="00CA1126" w:rsidR="00AA0646" w:rsidP="2AC22E99" w:rsidRDefault="00AA0646" w14:paraId="1FE2DD96" wp14:textId="6E008EF7">
            <w:pPr>
              <w:pStyle w:val="Zawartotabeli"/>
              <w:snapToGrid w:val="0"/>
              <w:rPr>
                <w:color w:val="000000" w:themeColor="text1" w:themeTint="FF" w:themeShade="FF"/>
                <w:sz w:val="18"/>
                <w:szCs w:val="18"/>
              </w:rPr>
            </w:pPr>
          </w:p>
        </w:tc>
      </w:tr>
      <w:tr xmlns:wp14="http://schemas.microsoft.com/office/word/2010/wordml" w:rsidRPr="00CA1126" w:rsidR="00AA0646" w:rsidTr="2AC22E99" w14:paraId="5D943B31" wp14:textId="77777777">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27357532" wp14:textId="77777777">
            <w:pPr>
              <w:pStyle w:val="Zawartotabeli"/>
              <w:numPr>
                <w:ilvl w:val="0"/>
                <w:numId w:val="16"/>
              </w:numPr>
              <w:snapToGrid w:val="0"/>
              <w:rPr>
                <w:color w:val="000000" w:themeColor="text1"/>
              </w:rPr>
            </w:pP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70913C3E" wp14:textId="42D306F4">
            <w:pPr>
              <w:pStyle w:val="Normalny"/>
              <w:rPr>
                <w:color w:val="000000" w:themeColor="text1" w:themeTint="FF" w:themeShade="FF"/>
              </w:rPr>
            </w:pPr>
            <w:r w:rsidRPr="76E16190" w:rsidR="76E16190">
              <w:rPr>
                <w:rFonts w:ascii="Times New Roman" w:hAnsi="Times New Roman" w:eastAsia="Times New Roman" w:cs="Times New Roman"/>
                <w:noProof w:val="0"/>
                <w:sz w:val="22"/>
                <w:szCs w:val="22"/>
                <w:lang w:val="pl-PL"/>
              </w:rPr>
              <w:t xml:space="preserve">Grafika 3D </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1AA4F655" wp14:textId="196AF6E5">
            <w:pPr>
              <w:pStyle w:val="Normalny"/>
              <w:rPr>
                <w:color w:val="000000" w:themeColor="text1" w:themeTint="FF" w:themeShade="FF"/>
              </w:rPr>
            </w:pPr>
            <w:r w:rsidRPr="76E16190" w:rsidR="76E16190">
              <w:rPr>
                <w:color w:val="000000" w:themeColor="text1" w:themeTint="FF" w:themeShade="FF"/>
              </w:rPr>
              <w:t>pracownia artystyczna/</w:t>
            </w:r>
            <w:r>
              <w:br/>
            </w:r>
            <w:r w:rsidRPr="76E16190" w:rsidR="76E16190">
              <w:rPr>
                <w:color w:val="000000" w:themeColor="text1" w:themeTint="FF" w:themeShade="FF"/>
              </w:rPr>
              <w:t>60</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643638EE" w:rsidRDefault="7C474A2D" w14:paraId="79A78D8E" wp14:textId="5E3A01C0">
            <w:pPr>
              <w:pStyle w:val="Zawartotabeli"/>
              <w:snapToGrid w:val="0"/>
              <w:rPr>
                <w:color w:val="000000" w:themeColor="text1" w:themeTint="FF" w:themeShade="FF"/>
              </w:rPr>
            </w:pPr>
            <w:r w:rsidRPr="76E16190" w:rsidR="76E16190">
              <w:rPr>
                <w:noProof w:val="0"/>
                <w:lang w:val="pl-PL"/>
              </w:rPr>
              <w:t>Mariusz Dański</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16AE6A2C" wp14:textId="02DFE6B1">
            <w:pPr>
              <w:pStyle w:val="Zawartotabeli"/>
              <w:snapToGrid w:val="0"/>
              <w:rPr>
                <w:color w:val="000000" w:themeColor="text1" w:themeTint="FF" w:themeShade="FF"/>
              </w:rPr>
            </w:pPr>
            <w:r w:rsidRPr="76E16190" w:rsidR="76E16190">
              <w:rPr>
                <w:color w:val="000000" w:themeColor="text1" w:themeTint="FF" w:themeShade="FF"/>
              </w:rPr>
              <w:t>dr hab.</w:t>
            </w:r>
          </w:p>
        </w:tc>
        <w:tc>
          <w:tcPr>
            <w:tcW w:w="0" w:type="auto"/>
            <w:tcBorders>
              <w:left w:val="single" w:color="000000" w:themeColor="text1" w:sz="1" w:space="0"/>
              <w:bottom w:val="single" w:color="000000" w:themeColor="text1" w:sz="1" w:space="0"/>
              <w:right w:val="single" w:color="000000" w:themeColor="text1" w:sz="1" w:space="0"/>
            </w:tcBorders>
            <w:tcMar/>
          </w:tcPr>
          <w:p w:rsidRPr="00CA1126" w:rsidR="00AA0646" w:rsidP="2AC22E99" w:rsidRDefault="00AA0646" w14:paraId="07F023C8" wp14:textId="27A72C92">
            <w:pPr>
              <w:snapToGrid w:val="0"/>
              <w:rPr>
                <w:rFonts w:ascii="Times New Roman" w:hAnsi="Times New Roman" w:eastAsia="Times New Roman" w:cs="Times New Roman"/>
                <w:noProof w:val="0"/>
                <w:sz w:val="18"/>
                <w:szCs w:val="18"/>
                <w:lang w:val="pl-PL"/>
              </w:rPr>
            </w:pPr>
            <w:r w:rsidRPr="2AC22E99" w:rsidR="2AC22E99">
              <w:rPr>
                <w:rFonts w:ascii="Times New Roman" w:hAnsi="Times New Roman" w:eastAsia="Times New Roman" w:cs="Times New Roman"/>
                <w:noProof w:val="0"/>
                <w:color w:val="000000" w:themeColor="text1" w:themeTint="FF" w:themeShade="FF"/>
                <w:sz w:val="18"/>
                <w:szCs w:val="18"/>
                <w:lang w:val="pl-PL"/>
              </w:rPr>
              <w:t>Wykształcenie i dorobek artystyczno -naukowy</w:t>
            </w:r>
          </w:p>
        </w:tc>
      </w:tr>
      <w:tr xmlns:wp14="http://schemas.microsoft.com/office/word/2010/wordml" w:rsidRPr="00CA1126" w:rsidR="00AA0646" w:rsidTr="2AC22E99" w14:paraId="57621771" wp14:textId="77777777">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4BDB5498" wp14:textId="77777777">
            <w:pPr>
              <w:pStyle w:val="Zawartotabeli"/>
              <w:numPr>
                <w:ilvl w:val="0"/>
                <w:numId w:val="16"/>
              </w:numPr>
              <w:snapToGrid w:val="0"/>
              <w:rPr>
                <w:color w:val="000000" w:themeColor="text1"/>
              </w:rPr>
            </w:pP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436C8E60" wp14:textId="70EB7FBB">
            <w:pPr>
              <w:pStyle w:val="Normalny"/>
              <w:rPr>
                <w:color w:val="000000" w:themeColor="text1" w:themeTint="FF" w:themeShade="FF"/>
              </w:rPr>
            </w:pPr>
            <w:r w:rsidRPr="76E16190" w:rsidR="76E16190">
              <w:rPr>
                <w:rFonts w:ascii="Times New Roman" w:hAnsi="Times New Roman" w:eastAsia="Times New Roman" w:cs="Times New Roman"/>
                <w:noProof w:val="0"/>
                <w:sz w:val="22"/>
                <w:szCs w:val="22"/>
                <w:lang w:val="pl-PL"/>
              </w:rPr>
              <w:t>Fotografia cyfrowa</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4EF18C4C" wp14:textId="6B73338C">
            <w:pPr>
              <w:pStyle w:val="Normalny"/>
              <w:rPr>
                <w:color w:val="000000" w:themeColor="text1" w:themeTint="FF" w:themeShade="FF"/>
              </w:rPr>
            </w:pPr>
            <w:r w:rsidRPr="76E16190" w:rsidR="76E16190">
              <w:rPr>
                <w:color w:val="000000" w:themeColor="text1" w:themeTint="FF" w:themeShade="FF"/>
              </w:rPr>
              <w:t>pracownia artystyczna/</w:t>
            </w:r>
            <w:r>
              <w:br/>
            </w:r>
            <w:r w:rsidRPr="76E16190" w:rsidR="76E16190">
              <w:rPr>
                <w:color w:val="000000" w:themeColor="text1" w:themeTint="FF" w:themeShade="FF"/>
              </w:rPr>
              <w:t>45</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50B80142" wp14:textId="62347910">
            <w:pPr>
              <w:pStyle w:val="Zawartotabeli"/>
              <w:snapToGrid w:val="0"/>
              <w:rPr>
                <w:color w:val="000000" w:themeColor="text1" w:themeTint="FF" w:themeShade="FF"/>
              </w:rPr>
            </w:pPr>
            <w:r w:rsidRPr="76E16190" w:rsidR="76E16190">
              <w:rPr>
                <w:color w:val="000000" w:themeColor="text1" w:themeTint="FF" w:themeShade="FF"/>
              </w:rPr>
              <w:t>Aleksander Olszewski</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3696A3E0" wp14:textId="0871FDE3">
            <w:pPr>
              <w:pStyle w:val="Zawartotabeli"/>
              <w:snapToGrid w:val="0"/>
              <w:rPr>
                <w:color w:val="000000" w:themeColor="text1" w:themeTint="FF" w:themeShade="FF"/>
              </w:rPr>
            </w:pPr>
            <w:r w:rsidRPr="76E16190" w:rsidR="76E16190">
              <w:rPr>
                <w:color w:val="000000" w:themeColor="text1" w:themeTint="FF" w:themeShade="FF"/>
              </w:rPr>
              <w:t xml:space="preserve">prof. </w:t>
            </w:r>
          </w:p>
        </w:tc>
        <w:tc>
          <w:tcPr>
            <w:tcW w:w="0" w:type="auto"/>
            <w:tcBorders>
              <w:left w:val="single" w:color="000000" w:themeColor="text1" w:sz="1" w:space="0"/>
              <w:bottom w:val="single" w:color="000000" w:themeColor="text1" w:sz="1" w:space="0"/>
              <w:right w:val="single" w:color="000000" w:themeColor="text1" w:sz="1" w:space="0"/>
            </w:tcBorders>
            <w:tcMar/>
          </w:tcPr>
          <w:p w:rsidRPr="00CA1126" w:rsidR="00AA0646" w:rsidP="2AC22E99" w:rsidRDefault="00AA0646" w14:paraId="2916C19D" wp14:textId="2C205D49">
            <w:pPr>
              <w:snapToGrid w:val="0"/>
              <w:rPr>
                <w:rFonts w:ascii="Times New Roman" w:hAnsi="Times New Roman" w:eastAsia="Times New Roman" w:cs="Times New Roman"/>
                <w:noProof w:val="0"/>
                <w:sz w:val="18"/>
                <w:szCs w:val="18"/>
                <w:lang w:val="pl-PL"/>
              </w:rPr>
            </w:pPr>
            <w:r w:rsidRPr="2AC22E99" w:rsidR="2AC22E99">
              <w:rPr>
                <w:rFonts w:ascii="Times New Roman" w:hAnsi="Times New Roman" w:eastAsia="Times New Roman" w:cs="Times New Roman"/>
                <w:noProof w:val="0"/>
                <w:color w:val="000000" w:themeColor="text1" w:themeTint="FF" w:themeShade="FF"/>
                <w:sz w:val="18"/>
                <w:szCs w:val="18"/>
                <w:lang w:val="pl-PL"/>
              </w:rPr>
              <w:t>Wykształcenie i dorobek artystyczno -naukowy</w:t>
            </w:r>
          </w:p>
        </w:tc>
      </w:tr>
      <w:tr xmlns:wp14="http://schemas.microsoft.com/office/word/2010/wordml" w:rsidRPr="00CA1126" w:rsidR="00AA0646" w:rsidTr="2AC22E99" w14:paraId="7439E6D6" wp14:textId="77777777">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54738AF4" wp14:textId="77777777">
            <w:pPr>
              <w:pStyle w:val="Zawartotabeli"/>
              <w:numPr>
                <w:ilvl w:val="0"/>
                <w:numId w:val="16"/>
              </w:numPr>
              <w:snapToGrid w:val="0"/>
              <w:rPr>
                <w:color w:val="000000" w:themeColor="text1"/>
              </w:rPr>
            </w:pP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51D89BCC" wp14:textId="29F20A3B">
            <w:pPr>
              <w:pStyle w:val="Normalny"/>
              <w:rPr>
                <w:color w:val="000000" w:themeColor="text1" w:themeTint="FF" w:themeShade="FF"/>
              </w:rPr>
            </w:pPr>
            <w:r w:rsidRPr="76E16190" w:rsidR="76E16190">
              <w:rPr>
                <w:rFonts w:ascii="Times New Roman" w:hAnsi="Times New Roman" w:eastAsia="Times New Roman" w:cs="Times New Roman"/>
                <w:noProof w:val="0"/>
                <w:sz w:val="22"/>
                <w:szCs w:val="22"/>
                <w:lang w:val="pl-PL"/>
              </w:rPr>
              <w:t xml:space="preserve">Projektowanie w przestrzeni wirtualnej </w:t>
            </w:r>
          </w:p>
        </w:tc>
        <w:tc>
          <w:tcPr>
            <w:tcW w:w="1339" w:type="dxa"/>
            <w:vMerge w:val="restart"/>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5AFAAFAA" wp14:textId="38FF77C9">
            <w:pPr>
              <w:pStyle w:val="Normalny"/>
              <w:rPr>
                <w:color w:val="000000" w:themeColor="text1" w:themeTint="FF" w:themeShade="FF"/>
              </w:rPr>
            </w:pPr>
            <w:r w:rsidRPr="76E16190" w:rsidR="76E16190">
              <w:rPr>
                <w:color w:val="000000" w:themeColor="text1" w:themeTint="FF" w:themeShade="FF"/>
              </w:rPr>
              <w:t>pracownia artystyczna/</w:t>
            </w:r>
            <w:r>
              <w:br/>
            </w:r>
            <w:r w:rsidRPr="76E16190" w:rsidR="76E16190">
              <w:rPr>
                <w:color w:val="000000" w:themeColor="text1" w:themeTint="FF" w:themeShade="FF"/>
              </w:rPr>
              <w:t>90</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643638EE" w:rsidRDefault="7C474A2D" w14:paraId="79CA67B6" wp14:textId="22167450">
            <w:pPr>
              <w:pStyle w:val="Zawartotabeli"/>
              <w:snapToGrid w:val="0"/>
              <w:rPr>
                <w:color w:val="000000" w:themeColor="text1" w:themeTint="FF" w:themeShade="FF"/>
              </w:rPr>
            </w:pPr>
            <w:r w:rsidRPr="76E16190" w:rsidR="76E16190">
              <w:rPr>
                <w:noProof w:val="0"/>
                <w:lang w:val="pl-PL"/>
              </w:rPr>
              <w:t>Mariusz Dański</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6507431A" wp14:textId="036A860E">
            <w:pPr>
              <w:pStyle w:val="Zawartotabeli"/>
              <w:snapToGrid w:val="0"/>
              <w:rPr>
                <w:color w:val="000000" w:themeColor="text1" w:themeTint="FF" w:themeShade="FF"/>
              </w:rPr>
            </w:pPr>
            <w:r w:rsidRPr="76E16190" w:rsidR="76E16190">
              <w:rPr>
                <w:color w:val="000000" w:themeColor="text1" w:themeTint="FF" w:themeShade="FF"/>
              </w:rPr>
              <w:t>dr hab.</w:t>
            </w:r>
          </w:p>
        </w:tc>
        <w:tc>
          <w:tcPr>
            <w:tcW w:w="0" w:type="auto"/>
            <w:tcBorders>
              <w:left w:val="single" w:color="000000" w:themeColor="text1" w:sz="1" w:space="0"/>
              <w:bottom w:val="single" w:color="000000" w:themeColor="text1" w:sz="1" w:space="0"/>
              <w:right w:val="single" w:color="000000" w:themeColor="text1" w:sz="1" w:space="0"/>
            </w:tcBorders>
            <w:tcMar/>
          </w:tcPr>
          <w:p w:rsidRPr="00CA1126" w:rsidR="00AA0646" w:rsidP="2AC22E99" w:rsidRDefault="00AA0646" w14:paraId="46ABBD8F" wp14:textId="7A3ED10D">
            <w:pPr>
              <w:snapToGrid w:val="0"/>
              <w:rPr>
                <w:rFonts w:ascii="Times New Roman" w:hAnsi="Times New Roman" w:eastAsia="Times New Roman" w:cs="Times New Roman"/>
                <w:noProof w:val="0"/>
                <w:sz w:val="18"/>
                <w:szCs w:val="18"/>
                <w:lang w:val="pl-PL"/>
              </w:rPr>
            </w:pPr>
            <w:r w:rsidRPr="2AC22E99" w:rsidR="2AC22E99">
              <w:rPr>
                <w:rFonts w:ascii="Times New Roman" w:hAnsi="Times New Roman" w:eastAsia="Times New Roman" w:cs="Times New Roman"/>
                <w:noProof w:val="0"/>
                <w:color w:val="000000" w:themeColor="text1" w:themeTint="FF" w:themeShade="FF"/>
                <w:sz w:val="18"/>
                <w:szCs w:val="18"/>
                <w:lang w:val="pl-PL"/>
              </w:rPr>
              <w:t>Wykształcenie i dorobek artystyczno -naukowy</w:t>
            </w:r>
          </w:p>
        </w:tc>
      </w:tr>
      <w:tr xmlns:wp14="http://schemas.microsoft.com/office/word/2010/wordml" w:rsidRPr="00CA1126" w:rsidR="00AA0646" w:rsidTr="2AC22E99" w14:paraId="3355300C" wp14:textId="77777777">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06BBA33E" wp14:textId="77777777">
            <w:pPr>
              <w:pStyle w:val="Zawartotabeli"/>
              <w:numPr>
                <w:ilvl w:val="0"/>
                <w:numId w:val="16"/>
              </w:numPr>
              <w:snapToGrid w:val="0"/>
              <w:rPr>
                <w:color w:val="000000" w:themeColor="text1"/>
              </w:rPr>
            </w:pP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7C7F6006" wp14:textId="26DED5BE">
            <w:pPr>
              <w:pStyle w:val="Normalny"/>
              <w:rPr>
                <w:color w:val="000000" w:themeColor="text1" w:themeTint="FF" w:themeShade="FF"/>
              </w:rPr>
            </w:pPr>
            <w:r w:rsidRPr="76E16190" w:rsidR="76E16190">
              <w:rPr>
                <w:rFonts w:ascii="Times New Roman" w:hAnsi="Times New Roman" w:eastAsia="Times New Roman" w:cs="Times New Roman"/>
                <w:noProof w:val="0"/>
                <w:sz w:val="22"/>
                <w:szCs w:val="22"/>
                <w:lang w:val="pl-PL"/>
              </w:rPr>
              <w:t xml:space="preserve">Malarskie techniki kreacyjne </w:t>
            </w:r>
          </w:p>
        </w:tc>
        <w:tc>
          <w:tcPr>
            <w:tcW w:w="1339" w:type="dxa"/>
            <w:vMerge/>
            <w:tcBorders/>
            <w:tcMar/>
            <w:vAlign w:val="center"/>
          </w:tcPr>
          <w:p w:rsidRPr="00CA1126" w:rsidR="00AA0646" w:rsidP="643638EE" w:rsidRDefault="7C474A2D" w14:paraId="12BADD86" wp14:textId="46632A12">
            <w:pPr>
              <w:rPr>
                <w:color w:val="000000" w:themeColor="text1" w:themeTint="FF" w:themeShade="FF"/>
              </w:rPr>
            </w:pP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2AC22E99" w:rsidRDefault="7C474A2D" w14:paraId="2BEF5D8E" wp14:textId="4B068347">
            <w:pPr>
              <w:pStyle w:val="Zawartotabeli"/>
              <w:snapToGrid w:val="0"/>
              <w:rPr>
                <w:color w:val="000000" w:themeColor="text1" w:themeTint="FF" w:themeShade="FF"/>
              </w:rPr>
            </w:pPr>
            <w:r w:rsidRPr="2AC22E99" w:rsidR="2AC22E99">
              <w:rPr>
                <w:color w:val="000000" w:themeColor="text1" w:themeTint="FF" w:themeShade="FF"/>
              </w:rPr>
              <w:t>Małgorzata Strzelec</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2AC22E99" w:rsidRDefault="7C474A2D" w14:paraId="4C53977A" wp14:textId="61BE7DDA">
            <w:pPr>
              <w:pStyle w:val="Zawartotabeli"/>
              <w:snapToGrid w:val="0"/>
              <w:rPr>
                <w:color w:val="000000" w:themeColor="text1" w:themeTint="FF" w:themeShade="FF"/>
              </w:rPr>
            </w:pPr>
            <w:r w:rsidRPr="2AC22E99" w:rsidR="2AC22E99">
              <w:rPr>
                <w:color w:val="000000" w:themeColor="text1" w:themeTint="FF" w:themeShade="FF"/>
              </w:rPr>
              <w:t>dr hab.</w:t>
            </w:r>
          </w:p>
        </w:tc>
        <w:tc>
          <w:tcPr>
            <w:tcW w:w="0" w:type="auto"/>
            <w:tcBorders>
              <w:left w:val="single" w:color="000000" w:themeColor="text1" w:sz="1" w:space="0"/>
              <w:bottom w:val="single" w:color="000000" w:themeColor="text1" w:sz="1" w:space="0"/>
              <w:right w:val="single" w:color="000000" w:themeColor="text1" w:sz="1" w:space="0"/>
            </w:tcBorders>
            <w:tcMar/>
          </w:tcPr>
          <w:p w:rsidRPr="00CA1126" w:rsidR="00AA0646" w:rsidP="2AC22E99" w:rsidRDefault="00AA0646" w14:paraId="464FCBC1" wp14:textId="478C9032">
            <w:pPr>
              <w:snapToGrid w:val="0"/>
              <w:rPr>
                <w:rFonts w:ascii="Times New Roman" w:hAnsi="Times New Roman" w:eastAsia="Times New Roman" w:cs="Times New Roman"/>
                <w:noProof w:val="0"/>
                <w:sz w:val="18"/>
                <w:szCs w:val="18"/>
                <w:lang w:val="pl-PL"/>
              </w:rPr>
            </w:pPr>
            <w:r w:rsidRPr="2AC22E99" w:rsidR="2AC22E99">
              <w:rPr>
                <w:rFonts w:ascii="Times New Roman" w:hAnsi="Times New Roman" w:eastAsia="Times New Roman" w:cs="Times New Roman"/>
                <w:noProof w:val="0"/>
                <w:color w:val="000000" w:themeColor="text1" w:themeTint="FF" w:themeShade="FF"/>
                <w:sz w:val="18"/>
                <w:szCs w:val="18"/>
                <w:lang w:val="pl-PL"/>
              </w:rPr>
              <w:t>Wykształcenie i dorobek artystyczno -naukowy</w:t>
            </w:r>
          </w:p>
        </w:tc>
      </w:tr>
      <w:tr xmlns:wp14="http://schemas.microsoft.com/office/word/2010/wordml" w:rsidRPr="00CA1126" w:rsidR="00AA0646" w:rsidTr="2AC22E99" w14:paraId="569EE97A" wp14:textId="77777777">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5C8C6B09" wp14:textId="77777777">
            <w:pPr>
              <w:pStyle w:val="Zawartotabeli"/>
              <w:numPr>
                <w:ilvl w:val="0"/>
                <w:numId w:val="16"/>
              </w:numPr>
              <w:snapToGrid w:val="0"/>
              <w:rPr>
                <w:color w:val="000000" w:themeColor="text1"/>
              </w:rPr>
            </w:pP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3899CA83" wp14:textId="02326AA0">
            <w:pPr>
              <w:pStyle w:val="Normalny"/>
              <w:rPr>
                <w:color w:val="000000" w:themeColor="text1" w:themeTint="FF" w:themeShade="FF"/>
              </w:rPr>
            </w:pPr>
            <w:r w:rsidRPr="76E16190" w:rsidR="76E16190">
              <w:rPr>
                <w:rFonts w:ascii="Times New Roman" w:hAnsi="Times New Roman" w:eastAsia="Times New Roman" w:cs="Times New Roman"/>
                <w:noProof w:val="0"/>
                <w:sz w:val="22"/>
                <w:szCs w:val="22"/>
                <w:lang w:val="pl-PL"/>
              </w:rPr>
              <w:t>Pracownia komunikacji wizualnej</w:t>
            </w:r>
          </w:p>
        </w:tc>
        <w:tc>
          <w:tcPr>
            <w:tcW w:w="1339" w:type="dxa"/>
            <w:vMerge/>
            <w:tcBorders/>
            <w:tcMar/>
            <w:vAlign w:val="center"/>
          </w:tcPr>
          <w:p w:rsidRPr="00CA1126" w:rsidR="00AA0646" w:rsidP="643638EE" w:rsidRDefault="7C474A2D" w14:paraId="3C2439C3" wp14:textId="7CDA95CF">
            <w:pPr>
              <w:rPr>
                <w:color w:val="000000" w:themeColor="text1" w:themeTint="FF" w:themeShade="FF"/>
              </w:rPr>
            </w:pP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0944CDE4" wp14:textId="2FFCF344">
            <w:pPr>
              <w:pStyle w:val="Zawartotabeli"/>
              <w:snapToGrid w:val="0"/>
              <w:rPr>
                <w:color w:val="000000" w:themeColor="text1" w:themeTint="FF" w:themeShade="FF"/>
              </w:rPr>
            </w:pPr>
            <w:r w:rsidRPr="76E16190" w:rsidR="76E16190">
              <w:rPr>
                <w:color w:val="000000" w:themeColor="text1" w:themeTint="FF" w:themeShade="FF"/>
              </w:rPr>
              <w:t>Adam Romaniuk</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25823E41" wp14:textId="36A890CC">
            <w:pPr>
              <w:pStyle w:val="Zawartotabeli"/>
              <w:snapToGrid w:val="0"/>
              <w:rPr>
                <w:color w:val="000000" w:themeColor="text1" w:themeTint="FF" w:themeShade="FF"/>
              </w:rPr>
            </w:pPr>
            <w:r w:rsidRPr="76E16190" w:rsidR="76E16190">
              <w:rPr>
                <w:color w:val="000000" w:themeColor="text1" w:themeTint="FF" w:themeShade="FF"/>
              </w:rPr>
              <w:t>prof.</w:t>
            </w:r>
          </w:p>
        </w:tc>
        <w:tc>
          <w:tcPr>
            <w:tcW w:w="0" w:type="auto"/>
            <w:tcBorders>
              <w:left w:val="single" w:color="000000" w:themeColor="text1" w:sz="1" w:space="0"/>
              <w:bottom w:val="single" w:color="000000" w:themeColor="text1" w:sz="1" w:space="0"/>
              <w:right w:val="single" w:color="000000" w:themeColor="text1" w:sz="1" w:space="0"/>
            </w:tcBorders>
            <w:tcMar/>
          </w:tcPr>
          <w:p w:rsidRPr="00CA1126" w:rsidR="00AA0646" w:rsidP="2AC22E99" w:rsidRDefault="00AA0646" w14:paraId="3382A365" wp14:textId="7D4BDF28">
            <w:pPr>
              <w:snapToGrid w:val="0"/>
              <w:rPr>
                <w:rFonts w:ascii="Times New Roman" w:hAnsi="Times New Roman" w:eastAsia="Times New Roman" w:cs="Times New Roman"/>
                <w:noProof w:val="0"/>
                <w:sz w:val="18"/>
                <w:szCs w:val="18"/>
                <w:lang w:val="pl-PL"/>
              </w:rPr>
            </w:pPr>
            <w:r w:rsidRPr="2AC22E99" w:rsidR="2AC22E99">
              <w:rPr>
                <w:rFonts w:ascii="Times New Roman" w:hAnsi="Times New Roman" w:eastAsia="Times New Roman" w:cs="Times New Roman"/>
                <w:noProof w:val="0"/>
                <w:color w:val="000000" w:themeColor="text1" w:themeTint="FF" w:themeShade="FF"/>
                <w:sz w:val="18"/>
                <w:szCs w:val="18"/>
                <w:lang w:val="pl-PL"/>
              </w:rPr>
              <w:t>Wykształcenie i dorobek artystyczno -naukowy</w:t>
            </w:r>
          </w:p>
        </w:tc>
      </w:tr>
      <w:tr xmlns:wp14="http://schemas.microsoft.com/office/word/2010/wordml" w:rsidRPr="00CA1126" w:rsidR="00AA0646" w:rsidTr="2AC22E99" w14:paraId="0FAF4DD0" wp14:textId="77777777">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5C71F136" wp14:textId="77777777">
            <w:pPr>
              <w:pStyle w:val="Zawartotabeli"/>
              <w:numPr>
                <w:ilvl w:val="0"/>
                <w:numId w:val="16"/>
              </w:numPr>
              <w:snapToGrid w:val="0"/>
              <w:rPr>
                <w:color w:val="000000" w:themeColor="text1"/>
              </w:rPr>
            </w:pP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0CF10842" wp14:textId="187E40EC">
            <w:pPr>
              <w:pStyle w:val="Normalny"/>
              <w:rPr>
                <w:color w:val="000000" w:themeColor="text1" w:themeTint="FF" w:themeShade="FF"/>
              </w:rPr>
            </w:pPr>
            <w:r w:rsidRPr="76E16190" w:rsidR="76E16190">
              <w:rPr>
                <w:rFonts w:ascii="Times New Roman" w:hAnsi="Times New Roman" w:eastAsia="Times New Roman" w:cs="Times New Roman"/>
                <w:noProof w:val="0"/>
                <w:sz w:val="22"/>
                <w:szCs w:val="22"/>
                <w:lang w:val="pl-PL"/>
              </w:rPr>
              <w:t>Przedmiot z dziedziny nauk humanistycznych lub nauk społecznych</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78462CCE" wp14:textId="77DF9EC8">
            <w:pPr>
              <w:rPr>
                <w:color w:val="000000" w:themeColor="text1" w:themeTint="FF" w:themeShade="FF"/>
              </w:rPr>
            </w:pPr>
            <w:r w:rsidRPr="76E16190" w:rsidR="76E16190">
              <w:rPr>
                <w:color w:val="000000" w:themeColor="text1" w:themeTint="FF" w:themeShade="FF"/>
              </w:rPr>
              <w:t>wykład/</w:t>
            </w:r>
            <w:r>
              <w:br/>
            </w:r>
            <w:r w:rsidRPr="76E16190" w:rsidR="76E16190">
              <w:rPr>
                <w:color w:val="000000" w:themeColor="text1" w:themeTint="FF" w:themeShade="FF"/>
              </w:rPr>
              <w:t>30</w:t>
            </w:r>
          </w:p>
        </w:tc>
        <w:tc>
          <w:tcPr>
            <w:tcW w:w="0" w:type="auto"/>
            <w:tcBorders>
              <w:left w:val="single" w:color="000000" w:themeColor="text1" w:sz="1" w:space="0"/>
              <w:bottom w:val="single" w:color="000000" w:themeColor="text1" w:sz="1" w:space="0"/>
            </w:tcBorders>
            <w:shd w:val="clear" w:color="auto" w:fill="FFFF00"/>
            <w:tcMar/>
            <w:vAlign w:val="center"/>
          </w:tcPr>
          <w:p w:rsidRPr="00CA1126" w:rsidR="00AA0646" w:rsidP="643638EE" w:rsidRDefault="7C474A2D" w14:paraId="54C2AEA6" wp14:textId="1A108A18">
            <w:pPr>
              <w:pStyle w:val="Zawartotabeli"/>
              <w:snapToGrid w:val="0"/>
              <w:rPr>
                <w:color w:val="000000" w:themeColor="text1" w:themeTint="FF" w:themeShade="FF"/>
              </w:rPr>
            </w:pPr>
          </w:p>
        </w:tc>
        <w:tc>
          <w:tcPr>
            <w:tcW w:w="0" w:type="auto"/>
            <w:tcBorders>
              <w:left w:val="single" w:color="000000" w:themeColor="text1" w:sz="1" w:space="0"/>
              <w:bottom w:val="single" w:color="000000" w:themeColor="text1" w:sz="1" w:space="0"/>
            </w:tcBorders>
            <w:shd w:val="clear" w:color="auto" w:fill="FFFF00"/>
            <w:tcMar/>
            <w:vAlign w:val="center"/>
          </w:tcPr>
          <w:p w:rsidRPr="00CA1126" w:rsidR="00AA0646" w:rsidP="643638EE" w:rsidRDefault="7C474A2D" w14:paraId="03144C16" wp14:textId="44B51F06">
            <w:pPr>
              <w:pStyle w:val="Zawartotabeli"/>
              <w:snapToGrid w:val="0"/>
              <w:rPr>
                <w:color w:val="000000" w:themeColor="text1" w:themeTint="FF" w:themeShade="FF"/>
              </w:rPr>
            </w:pPr>
          </w:p>
        </w:tc>
        <w:tc>
          <w:tcPr>
            <w:tcW w:w="0" w:type="auto"/>
            <w:tcBorders>
              <w:left w:val="single" w:color="000000" w:themeColor="text1" w:sz="1" w:space="0"/>
              <w:bottom w:val="single" w:color="000000" w:themeColor="text1" w:sz="1" w:space="0"/>
              <w:right w:val="single" w:color="000000" w:themeColor="text1" w:sz="1" w:space="0"/>
            </w:tcBorders>
            <w:shd w:val="clear" w:color="auto" w:fill="FFFF00"/>
            <w:tcMar/>
          </w:tcPr>
          <w:p w:rsidRPr="00CA1126" w:rsidR="00AA0646" w:rsidP="7C474A2D" w:rsidRDefault="00AA0646" w14:paraId="62199465" wp14:textId="77777777">
            <w:pPr>
              <w:pStyle w:val="Zawartotabeli"/>
              <w:snapToGrid w:val="0"/>
              <w:rPr>
                <w:color w:val="000000" w:themeColor="text1"/>
                <w:sz w:val="18"/>
                <w:szCs w:val="18"/>
              </w:rPr>
            </w:pPr>
          </w:p>
        </w:tc>
      </w:tr>
      <w:tr xmlns:wp14="http://schemas.microsoft.com/office/word/2010/wordml" w:rsidRPr="00CA1126" w:rsidR="00AA0646" w:rsidTr="2AC22E99" w14:paraId="14784A34" wp14:textId="77777777">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00271F73" w:rsidRDefault="00AA0646" w14:paraId="0DA123B1" wp14:textId="77777777">
            <w:pPr>
              <w:pStyle w:val="Zawartotabeli"/>
              <w:numPr>
                <w:ilvl w:val="0"/>
                <w:numId w:val="16"/>
              </w:numPr>
              <w:snapToGrid w:val="0"/>
              <w:rPr>
                <w:color w:val="000000" w:themeColor="text1"/>
              </w:rPr>
            </w:pP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1AC3ACE7" wp14:textId="236C987E">
            <w:pPr>
              <w:pStyle w:val="Normalny"/>
              <w:rPr>
                <w:color w:val="000000" w:themeColor="text1" w:themeTint="FF" w:themeShade="FF"/>
              </w:rPr>
            </w:pPr>
            <w:r w:rsidRPr="76E16190" w:rsidR="76E16190">
              <w:rPr>
                <w:rFonts w:ascii="Times New Roman" w:hAnsi="Times New Roman" w:eastAsia="Times New Roman" w:cs="Times New Roman"/>
                <w:noProof w:val="0"/>
                <w:sz w:val="22"/>
                <w:szCs w:val="22"/>
                <w:lang w:val="pl-PL"/>
              </w:rPr>
              <w:t>Przedmiot z dziedziny nauk humanistycznych lub nauk społecznych</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54C5E47B" wp14:textId="6CED4CDF">
            <w:pPr>
              <w:rPr>
                <w:color w:val="000000" w:themeColor="text1" w:themeTint="FF" w:themeShade="FF"/>
              </w:rPr>
            </w:pPr>
            <w:r w:rsidRPr="76E16190" w:rsidR="76E16190">
              <w:rPr>
                <w:color w:val="000000" w:themeColor="text1" w:themeTint="FF" w:themeShade="FF"/>
              </w:rPr>
              <w:t>wykład/</w:t>
            </w:r>
            <w:r>
              <w:br/>
            </w:r>
            <w:r w:rsidRPr="76E16190" w:rsidR="76E16190">
              <w:rPr>
                <w:color w:val="000000" w:themeColor="text1" w:themeTint="FF" w:themeShade="FF"/>
              </w:rPr>
              <w:t>30</w:t>
            </w:r>
          </w:p>
        </w:tc>
        <w:tc>
          <w:tcPr>
            <w:tcW w:w="0" w:type="auto"/>
            <w:tcBorders>
              <w:left w:val="single" w:color="000000" w:themeColor="text1" w:sz="1" w:space="0"/>
              <w:bottom w:val="single" w:color="000000" w:themeColor="text1" w:sz="1" w:space="0"/>
            </w:tcBorders>
            <w:shd w:val="clear" w:color="auto" w:fill="FFFF00"/>
            <w:tcMar/>
            <w:vAlign w:val="center"/>
          </w:tcPr>
          <w:p w:rsidRPr="00CA1126" w:rsidR="00AA0646" w:rsidP="643638EE" w:rsidRDefault="7C474A2D" w14:paraId="1429C2B1" wp14:textId="1C5EA1BF">
            <w:pPr>
              <w:pStyle w:val="Zawartotabeli"/>
              <w:snapToGrid w:val="0"/>
              <w:rPr>
                <w:color w:val="000000" w:themeColor="text1" w:themeTint="FF" w:themeShade="FF"/>
              </w:rPr>
            </w:pPr>
          </w:p>
        </w:tc>
        <w:tc>
          <w:tcPr>
            <w:tcW w:w="0" w:type="auto"/>
            <w:tcBorders>
              <w:left w:val="single" w:color="000000" w:themeColor="text1" w:sz="1" w:space="0"/>
              <w:bottom w:val="single" w:color="000000" w:themeColor="text1" w:sz="1" w:space="0"/>
            </w:tcBorders>
            <w:shd w:val="clear" w:color="auto" w:fill="FFFF00"/>
            <w:tcMar/>
            <w:vAlign w:val="center"/>
          </w:tcPr>
          <w:p w:rsidRPr="00CA1126" w:rsidR="00AA0646" w:rsidP="643638EE" w:rsidRDefault="7C474A2D" w14:paraId="13846BB0" wp14:textId="76EB1A11">
            <w:pPr>
              <w:pStyle w:val="Zawartotabeli"/>
              <w:snapToGrid w:val="0"/>
              <w:rPr>
                <w:color w:val="000000" w:themeColor="text1" w:themeTint="FF" w:themeShade="FF"/>
              </w:rPr>
            </w:pPr>
          </w:p>
        </w:tc>
        <w:tc>
          <w:tcPr>
            <w:tcW w:w="0" w:type="auto"/>
            <w:tcBorders>
              <w:left w:val="single" w:color="000000" w:themeColor="text1" w:sz="1" w:space="0"/>
              <w:bottom w:val="single" w:color="000000" w:themeColor="text1" w:sz="1" w:space="0"/>
              <w:right w:val="single" w:color="000000" w:themeColor="text1" w:sz="1" w:space="0"/>
            </w:tcBorders>
            <w:shd w:val="clear" w:color="auto" w:fill="FFFF00"/>
            <w:tcMar/>
          </w:tcPr>
          <w:p w:rsidRPr="00CA1126" w:rsidR="00AA0646" w:rsidP="7C474A2D" w:rsidRDefault="00AA0646" w14:paraId="4C4CEA3D" wp14:textId="77777777">
            <w:pPr>
              <w:pStyle w:val="Zawartotabeli"/>
              <w:snapToGrid w:val="0"/>
              <w:rPr>
                <w:color w:val="000000" w:themeColor="text1"/>
                <w:sz w:val="18"/>
                <w:szCs w:val="18"/>
              </w:rPr>
            </w:pPr>
          </w:p>
        </w:tc>
      </w:tr>
      <w:tr xmlns:wp14="http://schemas.microsoft.com/office/word/2010/wordml" w:rsidRPr="00CA1126" w:rsidR="00AA0646" w:rsidTr="2AC22E99" w14:paraId="2DADFE5E" wp14:textId="77777777">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5A2012B0" w:rsidRDefault="00AA0646" w14:paraId="50895670" wp14:textId="5D6E28F6">
            <w:pPr>
              <w:pStyle w:val="Zawartotabeli"/>
              <w:snapToGrid w:val="0"/>
              <w:ind w:left="0"/>
              <w:rPr>
                <w:color w:val="000000" w:themeColor="text1" w:themeTint="FF" w:themeShade="FF"/>
              </w:rPr>
            </w:pPr>
            <w:r w:rsidRPr="5A2012B0" w:rsidR="5A2012B0">
              <w:rPr>
                <w:color w:val="000000" w:themeColor="text1" w:themeTint="FF" w:themeShade="FF"/>
              </w:rPr>
              <w:t>17.</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7482922A" wp14:textId="1BDFED0F">
            <w:pPr>
              <w:pStyle w:val="Normalny"/>
              <w:rPr>
                <w:color w:val="000000" w:themeColor="text1" w:themeTint="FF" w:themeShade="FF"/>
              </w:rPr>
            </w:pPr>
            <w:r w:rsidRPr="76E16190" w:rsidR="76E16190">
              <w:rPr>
                <w:rFonts w:ascii="Times New Roman" w:hAnsi="Times New Roman" w:eastAsia="Times New Roman" w:cs="Times New Roman"/>
                <w:noProof w:val="0"/>
                <w:sz w:val="22"/>
                <w:szCs w:val="22"/>
                <w:lang w:val="pl-PL"/>
              </w:rPr>
              <w:t>Ochrona własności przemysłowej i prawo autorskie</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64D75BC6" wp14:textId="5C2ED754">
            <w:pPr>
              <w:rPr>
                <w:color w:val="000000" w:themeColor="text1" w:themeTint="FF" w:themeShade="FF"/>
              </w:rPr>
            </w:pPr>
            <w:r w:rsidRPr="76E16190" w:rsidR="76E16190">
              <w:rPr>
                <w:color w:val="000000" w:themeColor="text1" w:themeTint="FF" w:themeShade="FF"/>
              </w:rPr>
              <w:t>wy</w:t>
            </w:r>
            <w:r w:rsidRPr="76E16190" w:rsidR="76E16190">
              <w:rPr>
                <w:color w:val="000000" w:themeColor="text1" w:themeTint="FF" w:themeShade="FF"/>
              </w:rPr>
              <w:t>kład/</w:t>
            </w:r>
            <w:r>
              <w:br/>
            </w:r>
            <w:r w:rsidRPr="76E16190" w:rsidR="76E16190">
              <w:rPr>
                <w:color w:val="000000" w:themeColor="text1" w:themeTint="FF" w:themeShade="FF"/>
              </w:rPr>
              <w:t>10</w:t>
            </w:r>
          </w:p>
          <w:p w:rsidRPr="00CA1126" w:rsidR="00AA0646" w:rsidP="76E16190" w:rsidRDefault="7C474A2D" w14:paraId="17030BD6" wp14:textId="7B4C8E34">
            <w:pPr>
              <w:pStyle w:val="Normalny"/>
              <w:rPr>
                <w:color w:val="000000" w:themeColor="text1" w:themeTint="FF" w:themeShade="FF"/>
              </w:rPr>
            </w:pPr>
          </w:p>
        </w:tc>
        <w:tc>
          <w:tcPr>
            <w:tcW w:w="0" w:type="auto"/>
            <w:tcBorders>
              <w:left w:val="single" w:color="000000" w:themeColor="text1" w:sz="1" w:space="0"/>
              <w:bottom w:val="single" w:color="000000" w:themeColor="text1" w:sz="1" w:space="0"/>
            </w:tcBorders>
            <w:shd w:val="clear" w:color="auto" w:fill="FFFF00"/>
            <w:tcMar/>
            <w:vAlign w:val="center"/>
          </w:tcPr>
          <w:p w:rsidRPr="00CA1126" w:rsidR="00AA0646" w:rsidP="643638EE" w:rsidRDefault="7C474A2D" w14:paraId="5DB12356" wp14:textId="6766EBD6">
            <w:pPr>
              <w:pStyle w:val="Zawartotabeli"/>
              <w:snapToGrid w:val="0"/>
              <w:rPr>
                <w:color w:val="000000" w:themeColor="text1" w:themeTint="FF" w:themeShade="FF"/>
              </w:rPr>
            </w:pPr>
          </w:p>
        </w:tc>
        <w:tc>
          <w:tcPr>
            <w:tcW w:w="0" w:type="auto"/>
            <w:tcBorders>
              <w:left w:val="single" w:color="000000" w:themeColor="text1" w:sz="1" w:space="0"/>
              <w:bottom w:val="single" w:color="000000" w:themeColor="text1" w:sz="1" w:space="0"/>
            </w:tcBorders>
            <w:shd w:val="clear" w:color="auto" w:fill="FFFF00"/>
            <w:tcMar/>
            <w:vAlign w:val="center"/>
          </w:tcPr>
          <w:p w:rsidRPr="00CA1126" w:rsidR="00AA0646" w:rsidP="643638EE" w:rsidRDefault="7C474A2D" w14:paraId="3971D561" wp14:textId="343C191F">
            <w:pPr>
              <w:pStyle w:val="Zawartotabeli"/>
              <w:snapToGrid w:val="0"/>
              <w:rPr>
                <w:color w:val="000000" w:themeColor="text1" w:themeTint="FF" w:themeShade="FF"/>
              </w:rPr>
            </w:pPr>
          </w:p>
        </w:tc>
        <w:tc>
          <w:tcPr>
            <w:tcW w:w="0" w:type="auto"/>
            <w:tcBorders>
              <w:left w:val="single" w:color="000000" w:themeColor="text1" w:sz="1" w:space="0"/>
              <w:bottom w:val="single" w:color="000000" w:themeColor="text1" w:sz="1" w:space="0"/>
              <w:right w:val="single" w:color="000000" w:themeColor="text1" w:sz="1" w:space="0"/>
            </w:tcBorders>
            <w:shd w:val="clear" w:color="auto" w:fill="FFFF00"/>
            <w:tcMar/>
          </w:tcPr>
          <w:p w:rsidRPr="00CA1126" w:rsidR="00AA0646" w:rsidP="7C474A2D" w:rsidRDefault="00AA0646" w14:paraId="38C1F859" wp14:textId="77777777">
            <w:pPr>
              <w:pStyle w:val="Zawartotabeli"/>
              <w:snapToGrid w:val="0"/>
              <w:rPr>
                <w:color w:val="000000" w:themeColor="text1"/>
                <w:sz w:val="18"/>
                <w:szCs w:val="18"/>
              </w:rPr>
            </w:pPr>
          </w:p>
        </w:tc>
      </w:tr>
      <w:tr w:rsidR="5A2012B0" w:rsidTr="2AC22E99" w14:paraId="78C9D650">
        <w:tc>
          <w:tcPr>
            <w:tcW w:w="405" w:type="dxa"/>
            <w:tcBorders>
              <w:left w:val="single" w:color="000000" w:themeColor="text1" w:sz="1" w:space="0"/>
              <w:bottom w:val="single" w:color="000000" w:themeColor="text1" w:sz="1" w:space="0"/>
            </w:tcBorders>
            <w:shd w:val="clear" w:color="auto" w:fill="auto"/>
            <w:tcMar/>
            <w:vAlign w:val="center"/>
          </w:tcPr>
          <w:p w:rsidR="5A2012B0" w:rsidP="5A2012B0" w:rsidRDefault="5A2012B0" w14:paraId="40259663" w14:textId="39F082ED">
            <w:pPr>
              <w:pStyle w:val="Zawartotabeli"/>
              <w:spacing w:line="240" w:lineRule="auto"/>
              <w:ind w:left="0"/>
              <w:rPr>
                <w:color w:val="000000" w:themeColor="text1" w:themeTint="FF" w:themeShade="FF"/>
              </w:rPr>
            </w:pPr>
            <w:r w:rsidRPr="5A2012B0" w:rsidR="5A2012B0">
              <w:rPr>
                <w:color w:val="000000" w:themeColor="text1" w:themeTint="FF" w:themeShade="FF"/>
              </w:rPr>
              <w:t>18.</w:t>
            </w:r>
          </w:p>
        </w:tc>
        <w:tc>
          <w:tcPr>
            <w:tcW w:w="2346" w:type="dxa"/>
            <w:tcBorders>
              <w:left w:val="single" w:color="000000" w:themeColor="text1" w:sz="1" w:space="0"/>
              <w:bottom w:val="single" w:color="000000" w:themeColor="text1" w:sz="1" w:space="0"/>
            </w:tcBorders>
            <w:shd w:val="clear" w:color="auto" w:fill="auto"/>
            <w:tcMar/>
            <w:vAlign w:val="center"/>
          </w:tcPr>
          <w:p w:rsidR="5A2012B0" w:rsidP="5A2012B0" w:rsidRDefault="5A2012B0" w14:paraId="41BFA639" w14:textId="093A4028">
            <w:pPr>
              <w:pStyle w:val="Normalny"/>
              <w:rPr>
                <w:rFonts w:ascii="Times New Roman" w:hAnsi="Times New Roman" w:eastAsia="Times New Roman" w:cs="Times New Roman"/>
                <w:noProof w:val="0"/>
                <w:sz w:val="22"/>
                <w:szCs w:val="22"/>
                <w:lang w:val="pl-PL"/>
              </w:rPr>
            </w:pPr>
            <w:r w:rsidRPr="5A2012B0" w:rsidR="5A2012B0">
              <w:rPr>
                <w:rFonts w:ascii="Times New Roman" w:hAnsi="Times New Roman" w:eastAsia="Times New Roman" w:cs="Times New Roman"/>
                <w:noProof w:val="0"/>
                <w:sz w:val="22"/>
                <w:szCs w:val="22"/>
                <w:lang w:val="pl-PL"/>
              </w:rPr>
              <w:t>Język obcy</w:t>
            </w:r>
          </w:p>
        </w:tc>
        <w:tc>
          <w:tcPr>
            <w:tcW w:w="1339" w:type="dxa"/>
            <w:tcBorders>
              <w:left w:val="single" w:color="000000" w:themeColor="text1" w:sz="1" w:space="0"/>
              <w:bottom w:val="single" w:color="000000" w:themeColor="text1" w:sz="1" w:space="0"/>
            </w:tcBorders>
            <w:shd w:val="clear" w:color="auto" w:fill="auto"/>
            <w:tcMar/>
            <w:vAlign w:val="center"/>
          </w:tcPr>
          <w:p w:rsidR="5A2012B0" w:rsidP="5A2012B0" w:rsidRDefault="5A2012B0" w14:paraId="1238A8AD" w14:textId="22637DE6">
            <w:pPr>
              <w:pStyle w:val="Normalny"/>
              <w:rPr>
                <w:color w:val="000000" w:themeColor="text1" w:themeTint="FF" w:themeShade="FF"/>
              </w:rPr>
            </w:pPr>
            <w:r w:rsidRPr="5A2012B0" w:rsidR="5A2012B0">
              <w:rPr>
                <w:color w:val="000000" w:themeColor="text1" w:themeTint="FF" w:themeShade="FF"/>
              </w:rPr>
              <w:t>ćwiczenia/</w:t>
            </w:r>
            <w:r>
              <w:br/>
            </w:r>
            <w:r w:rsidRPr="5A2012B0" w:rsidR="5A2012B0">
              <w:rPr>
                <w:color w:val="000000" w:themeColor="text1" w:themeTint="FF" w:themeShade="FF"/>
              </w:rPr>
              <w:t>30</w:t>
            </w:r>
          </w:p>
        </w:tc>
        <w:tc>
          <w:tcPr>
            <w:tcW w:w="1442" w:type="dxa"/>
            <w:tcBorders>
              <w:left w:val="single" w:color="000000" w:themeColor="text1" w:sz="1" w:space="0"/>
              <w:bottom w:val="single" w:color="000000" w:themeColor="text1" w:sz="1" w:space="0"/>
            </w:tcBorders>
            <w:shd w:val="clear" w:color="auto" w:fill="FFFF00"/>
            <w:tcMar/>
            <w:vAlign w:val="center"/>
          </w:tcPr>
          <w:p w:rsidR="5A2012B0" w:rsidP="5A2012B0" w:rsidRDefault="5A2012B0" w14:paraId="4F8A656D" w14:textId="1D554EA9">
            <w:pPr>
              <w:pStyle w:val="Zawartotabeli"/>
              <w:rPr>
                <w:color w:val="000000" w:themeColor="text1" w:themeTint="FF" w:themeShade="FF"/>
              </w:rPr>
            </w:pPr>
          </w:p>
        </w:tc>
        <w:tc>
          <w:tcPr>
            <w:tcW w:w="1697" w:type="dxa"/>
            <w:tcBorders>
              <w:left w:val="single" w:color="000000" w:themeColor="text1" w:sz="1" w:space="0"/>
              <w:bottom w:val="single" w:color="000000" w:themeColor="text1" w:sz="1" w:space="0"/>
            </w:tcBorders>
            <w:shd w:val="clear" w:color="auto" w:fill="FFFF00"/>
            <w:tcMar/>
            <w:vAlign w:val="center"/>
          </w:tcPr>
          <w:p w:rsidR="5A2012B0" w:rsidP="5A2012B0" w:rsidRDefault="5A2012B0" w14:paraId="4B739494" w14:textId="1F951692">
            <w:pPr>
              <w:pStyle w:val="Zawartotabeli"/>
              <w:rPr>
                <w:color w:val="000000" w:themeColor="text1" w:themeTint="FF" w:themeShade="FF"/>
              </w:rPr>
            </w:pPr>
          </w:p>
        </w:tc>
        <w:tc>
          <w:tcPr>
            <w:tcW w:w="1859" w:type="dxa"/>
            <w:tcBorders>
              <w:left w:val="single" w:color="000000" w:themeColor="text1" w:sz="1" w:space="0"/>
              <w:bottom w:val="single" w:color="000000" w:themeColor="text1" w:sz="1" w:space="0"/>
              <w:right w:val="single" w:color="000000" w:themeColor="text1" w:sz="1" w:space="0"/>
            </w:tcBorders>
            <w:shd w:val="clear" w:color="auto" w:fill="FFFF00"/>
            <w:tcMar/>
          </w:tcPr>
          <w:p w:rsidR="5A2012B0" w:rsidP="5A2012B0" w:rsidRDefault="5A2012B0" w14:paraId="13EDCA61" w14:textId="3BF11C29">
            <w:pPr>
              <w:pStyle w:val="Zawartotabeli"/>
              <w:rPr>
                <w:color w:val="000000" w:themeColor="text1" w:themeTint="FF" w:themeShade="FF"/>
                <w:sz w:val="18"/>
                <w:szCs w:val="18"/>
              </w:rPr>
            </w:pPr>
          </w:p>
        </w:tc>
      </w:tr>
      <w:tr xmlns:wp14="http://schemas.microsoft.com/office/word/2010/wordml" w:rsidRPr="00CA1126" w:rsidR="00AA0646" w:rsidTr="2AC22E99" w14:paraId="74F5E4CB" wp14:textId="77777777">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5A2012B0" w:rsidRDefault="00AA0646" w14:paraId="0C8FE7CE" wp14:textId="3D2829D3">
            <w:pPr>
              <w:pStyle w:val="Zawartotabeli"/>
              <w:snapToGrid w:val="0"/>
              <w:ind w:left="0"/>
              <w:rPr>
                <w:color w:val="000000" w:themeColor="text1" w:themeTint="FF" w:themeShade="FF"/>
              </w:rPr>
            </w:pPr>
            <w:r w:rsidRPr="5A2012B0" w:rsidR="5A2012B0">
              <w:rPr>
                <w:color w:val="000000" w:themeColor="text1" w:themeTint="FF" w:themeShade="FF"/>
              </w:rPr>
              <w:t>19.</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2EEA09F2" wp14:textId="0D8E7EED">
            <w:pPr>
              <w:pStyle w:val="Normalny"/>
              <w:rPr>
                <w:color w:val="000000" w:themeColor="text1" w:themeTint="FF" w:themeShade="FF"/>
              </w:rPr>
            </w:pPr>
            <w:r w:rsidRPr="76E16190" w:rsidR="76E16190">
              <w:rPr>
                <w:rFonts w:ascii="Times New Roman" w:hAnsi="Times New Roman" w:eastAsia="Times New Roman" w:cs="Times New Roman"/>
                <w:noProof w:val="0"/>
                <w:sz w:val="22"/>
                <w:szCs w:val="22"/>
                <w:lang w:val="pl-PL"/>
              </w:rPr>
              <w:t>Seminarium dyplomowe</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7FB3B5A5" wp14:textId="527C09A1">
            <w:pPr>
              <w:rPr>
                <w:color w:val="000000" w:themeColor="text1" w:themeTint="FF" w:themeShade="FF"/>
              </w:rPr>
            </w:pPr>
            <w:r w:rsidRPr="76E16190" w:rsidR="76E16190">
              <w:rPr>
                <w:color w:val="000000" w:themeColor="text1" w:themeTint="FF" w:themeShade="FF"/>
              </w:rPr>
              <w:t>seminarium/ 30</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2875F80D" wp14:textId="7A4125EE">
            <w:pPr>
              <w:pStyle w:val="Zawartotabeli"/>
              <w:snapToGrid w:val="0"/>
              <w:rPr>
                <w:color w:val="000000" w:themeColor="text1" w:themeTint="FF" w:themeShade="FF"/>
              </w:rPr>
            </w:pPr>
            <w:r w:rsidRPr="76E16190" w:rsidR="76E16190">
              <w:rPr>
                <w:color w:val="000000" w:themeColor="text1" w:themeTint="FF" w:themeShade="FF"/>
              </w:rPr>
              <w:t>Elżbieta Staniszewska</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73302421" wp14:textId="306976FF">
            <w:pPr>
              <w:pStyle w:val="Zawartotabeli"/>
              <w:snapToGrid w:val="0"/>
              <w:rPr>
                <w:color w:val="000000" w:themeColor="text1" w:themeTint="FF" w:themeShade="FF"/>
              </w:rPr>
            </w:pPr>
            <w:r w:rsidRPr="76E16190" w:rsidR="76E16190">
              <w:rPr>
                <w:color w:val="000000" w:themeColor="text1" w:themeTint="FF" w:themeShade="FF"/>
              </w:rPr>
              <w:t>dr</w:t>
            </w:r>
          </w:p>
        </w:tc>
        <w:tc>
          <w:tcPr>
            <w:tcW w:w="0" w:type="auto"/>
            <w:tcBorders>
              <w:left w:val="single" w:color="000000" w:themeColor="text1" w:sz="1" w:space="0"/>
              <w:bottom w:val="single" w:color="000000" w:themeColor="text1" w:sz="1" w:space="0"/>
              <w:right w:val="single" w:color="000000" w:themeColor="text1" w:sz="1" w:space="0"/>
            </w:tcBorders>
            <w:tcMar/>
          </w:tcPr>
          <w:p w:rsidRPr="00CA1126" w:rsidR="00AA0646" w:rsidP="2AC22E99" w:rsidRDefault="00AA0646" w14:paraId="41004F19" wp14:textId="7E2A3A92">
            <w:pPr>
              <w:snapToGrid w:val="0"/>
              <w:rPr>
                <w:rFonts w:ascii="Times New Roman" w:hAnsi="Times New Roman" w:eastAsia="Times New Roman" w:cs="Times New Roman"/>
                <w:noProof w:val="0"/>
                <w:sz w:val="18"/>
                <w:szCs w:val="18"/>
                <w:lang w:val="pl-PL"/>
              </w:rPr>
            </w:pPr>
            <w:r w:rsidRPr="2AC22E99" w:rsidR="2AC22E99">
              <w:rPr>
                <w:rFonts w:ascii="Times New Roman" w:hAnsi="Times New Roman" w:eastAsia="Times New Roman" w:cs="Times New Roman"/>
                <w:noProof w:val="0"/>
                <w:color w:val="000000" w:themeColor="text1" w:themeTint="FF" w:themeShade="FF"/>
                <w:sz w:val="18"/>
                <w:szCs w:val="18"/>
                <w:lang w:val="pl-PL"/>
              </w:rPr>
              <w:t>Wykształcenie i dorobek artystyczno -naukowy</w:t>
            </w:r>
          </w:p>
        </w:tc>
      </w:tr>
      <w:tr xmlns:wp14="http://schemas.microsoft.com/office/word/2010/wordml" w:rsidRPr="00CA1126" w:rsidR="00AA0646" w:rsidTr="2AC22E99" w14:paraId="6DE5FF80" wp14:textId="77777777">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5A2012B0" w:rsidRDefault="00AA0646" w14:paraId="67C0C651" wp14:textId="3FDC468A">
            <w:pPr>
              <w:pStyle w:val="Zawartotabeli"/>
              <w:snapToGrid w:val="0"/>
              <w:ind w:left="0"/>
              <w:rPr>
                <w:color w:val="000000" w:themeColor="text1" w:themeTint="FF" w:themeShade="FF"/>
              </w:rPr>
            </w:pPr>
            <w:r w:rsidRPr="5A2012B0" w:rsidR="5A2012B0">
              <w:rPr>
                <w:color w:val="000000" w:themeColor="text1" w:themeTint="FF" w:themeShade="FF"/>
              </w:rPr>
              <w:t>20.</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48359668" wp14:textId="66E6C616">
            <w:pPr>
              <w:pStyle w:val="Normalny"/>
              <w:rPr>
                <w:color w:val="000000" w:themeColor="text1" w:themeTint="FF" w:themeShade="FF"/>
              </w:rPr>
            </w:pPr>
            <w:r w:rsidRPr="76E16190" w:rsidR="76E16190">
              <w:rPr>
                <w:rFonts w:ascii="Times New Roman" w:hAnsi="Times New Roman" w:eastAsia="Times New Roman" w:cs="Times New Roman"/>
                <w:noProof w:val="0"/>
                <w:sz w:val="22"/>
                <w:szCs w:val="22"/>
                <w:lang w:val="pl-PL"/>
              </w:rPr>
              <w:t>Magisterska pracowania dyplomowa</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04AF746B" wp14:textId="07E6FAAE">
            <w:pPr>
              <w:pStyle w:val="Normalny"/>
              <w:rPr>
                <w:color w:val="000000" w:themeColor="text1" w:themeTint="FF" w:themeShade="FF"/>
              </w:rPr>
            </w:pPr>
            <w:r w:rsidRPr="76E16190" w:rsidR="76E16190">
              <w:rPr>
                <w:color w:val="000000" w:themeColor="text1" w:themeTint="FF" w:themeShade="FF"/>
              </w:rPr>
              <w:t>pracownia artystyczna/</w:t>
            </w:r>
            <w:r>
              <w:br/>
            </w:r>
            <w:r w:rsidRPr="76E16190" w:rsidR="76E16190">
              <w:rPr>
                <w:color w:val="000000" w:themeColor="text1" w:themeTint="FF" w:themeShade="FF"/>
              </w:rPr>
              <w:t>75</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25AFE834" wp14:textId="6840988E">
            <w:pPr>
              <w:pStyle w:val="Zawartotabeli"/>
              <w:snapToGrid w:val="0"/>
              <w:rPr>
                <w:color w:val="000000" w:themeColor="text1" w:themeTint="FF" w:themeShade="FF"/>
              </w:rPr>
            </w:pPr>
            <w:r w:rsidRPr="76E16190" w:rsidR="76E16190">
              <w:rPr>
                <w:color w:val="000000" w:themeColor="text1" w:themeTint="FF" w:themeShade="FF"/>
              </w:rPr>
              <w:t>Aleksander Olszewski</w:t>
            </w:r>
          </w:p>
        </w:tc>
        <w:tc>
          <w:tcPr>
            <w:tcW w:w="0" w:type="auto"/>
            <w:tcBorders>
              <w:left w:val="single" w:color="000000" w:themeColor="text1" w:sz="1" w:space="0"/>
              <w:bottom w:val="single" w:color="000000" w:themeColor="text1" w:sz="1" w:space="0"/>
            </w:tcBorders>
            <w:shd w:val="clear" w:color="auto" w:fill="auto"/>
            <w:tcMar/>
            <w:vAlign w:val="center"/>
          </w:tcPr>
          <w:p w:rsidRPr="00CA1126" w:rsidR="00AA0646" w:rsidP="76E16190" w:rsidRDefault="7C474A2D" w14:paraId="5977E125" wp14:textId="66409962">
            <w:pPr>
              <w:pStyle w:val="Zawartotabeli"/>
              <w:snapToGrid w:val="0"/>
              <w:rPr>
                <w:color w:val="000000" w:themeColor="text1" w:themeTint="FF" w:themeShade="FF"/>
              </w:rPr>
            </w:pPr>
            <w:r w:rsidRPr="76E16190" w:rsidR="76E16190">
              <w:rPr>
                <w:color w:val="000000" w:themeColor="text1" w:themeTint="FF" w:themeShade="FF"/>
              </w:rPr>
              <w:t xml:space="preserve">prof. </w:t>
            </w:r>
          </w:p>
        </w:tc>
        <w:tc>
          <w:tcPr>
            <w:tcW w:w="0" w:type="auto"/>
            <w:tcBorders>
              <w:left w:val="single" w:color="000000" w:themeColor="text1" w:sz="1" w:space="0"/>
              <w:bottom w:val="single" w:color="000000" w:themeColor="text1" w:sz="1" w:space="0"/>
              <w:right w:val="single" w:color="000000" w:themeColor="text1" w:sz="1" w:space="0"/>
            </w:tcBorders>
            <w:tcMar/>
          </w:tcPr>
          <w:p w:rsidRPr="00CA1126" w:rsidR="00AA0646" w:rsidP="2AC22E99" w:rsidRDefault="00AA0646" w14:paraId="308D56CC" wp14:textId="26008CC0">
            <w:pPr>
              <w:snapToGrid w:val="0"/>
              <w:rPr>
                <w:rFonts w:ascii="Times New Roman" w:hAnsi="Times New Roman" w:eastAsia="Times New Roman" w:cs="Times New Roman"/>
                <w:noProof w:val="0"/>
                <w:sz w:val="18"/>
                <w:szCs w:val="18"/>
                <w:lang w:val="pl-PL"/>
              </w:rPr>
            </w:pPr>
            <w:r w:rsidRPr="2AC22E99" w:rsidR="2AC22E99">
              <w:rPr>
                <w:rFonts w:ascii="Times New Roman" w:hAnsi="Times New Roman" w:eastAsia="Times New Roman" w:cs="Times New Roman"/>
                <w:noProof w:val="0"/>
                <w:color w:val="000000" w:themeColor="text1" w:themeTint="FF" w:themeShade="FF"/>
                <w:sz w:val="18"/>
                <w:szCs w:val="18"/>
                <w:lang w:val="pl-PL"/>
              </w:rPr>
              <w:t>Wykształcenie i dorobek artystyczno -naukowy</w:t>
            </w:r>
          </w:p>
        </w:tc>
      </w:tr>
      <w:tr xmlns:wp14="http://schemas.microsoft.com/office/word/2010/wordml" w:rsidRPr="00CA1126" w:rsidR="00AA0646" w:rsidTr="2AC22E99" w14:paraId="1970B8F3" wp14:textId="77777777">
        <w:tc>
          <w:tcPr>
            <w:tcW w:w="0" w:type="auto"/>
            <w:gridSpan w:val="2"/>
            <w:tcBorders>
              <w:left w:val="single" w:color="000000" w:themeColor="text1" w:sz="1" w:space="0"/>
              <w:bottom w:val="single" w:color="000000" w:themeColor="text1" w:sz="1" w:space="0"/>
            </w:tcBorders>
            <w:shd w:val="clear" w:color="auto" w:fill="auto"/>
            <w:tcMar/>
          </w:tcPr>
          <w:p w:rsidRPr="00CA1126" w:rsidR="00AA0646" w:rsidP="7C474A2D" w:rsidRDefault="7C474A2D" w14:paraId="48B2A63B" wp14:textId="77777777">
            <w:pPr>
              <w:pStyle w:val="Zawartotabeli"/>
              <w:snapToGrid w:val="0"/>
              <w:rPr>
                <w:color w:val="000000" w:themeColor="text1"/>
              </w:rPr>
            </w:pPr>
            <w:r w:rsidRPr="00CA1126">
              <w:rPr>
                <w:b/>
                <w:bCs/>
                <w:color w:val="000000" w:themeColor="text1"/>
              </w:rPr>
              <w:t>Razem:</w:t>
            </w:r>
          </w:p>
        </w:tc>
        <w:tc>
          <w:tcPr>
            <w:tcW w:w="0" w:type="auto"/>
            <w:tcBorders>
              <w:left w:val="single" w:color="000000" w:themeColor="text1" w:sz="1" w:space="0"/>
              <w:bottom w:val="single" w:color="000000" w:themeColor="text1" w:sz="1" w:space="0"/>
            </w:tcBorders>
            <w:shd w:val="clear" w:color="auto" w:fill="auto"/>
            <w:tcMar/>
          </w:tcPr>
          <w:p w:rsidRPr="00CA1126" w:rsidR="00AA0646" w:rsidP="76E16190" w:rsidRDefault="7C474A2D" w14:paraId="59CEF93E" wp14:textId="5A194BA5">
            <w:pPr>
              <w:pStyle w:val="Zawartotabeli"/>
              <w:snapToGrid w:val="0"/>
              <w:jc w:val="right"/>
              <w:rPr>
                <w:b w:val="1"/>
                <w:bCs w:val="1"/>
                <w:color w:val="000000" w:themeColor="text1" w:themeTint="FF" w:themeShade="FF"/>
              </w:rPr>
            </w:pPr>
            <w:r w:rsidRPr="76E16190" w:rsidR="76E16190">
              <w:rPr>
                <w:b w:val="1"/>
                <w:bCs w:val="1"/>
                <w:color w:val="000000" w:themeColor="text1" w:themeTint="FF" w:themeShade="FF"/>
              </w:rPr>
              <w:t>1045</w:t>
            </w:r>
          </w:p>
        </w:tc>
        <w:tc>
          <w:tcPr>
            <w:tcW w:w="0" w:type="auto"/>
            <w:tcBorders>
              <w:left w:val="single" w:color="000000" w:themeColor="text1" w:sz="1" w:space="0"/>
              <w:bottom w:val="single" w:color="000000" w:themeColor="text1" w:sz="1" w:space="0"/>
            </w:tcBorders>
            <w:shd w:val="clear" w:color="auto" w:fill="DDDDDD"/>
            <w:tcMar/>
          </w:tcPr>
          <w:p w:rsidRPr="00CA1126" w:rsidR="00AA0646" w:rsidP="7C474A2D" w:rsidRDefault="00AA0646" w14:paraId="3B88899E" wp14:textId="77777777">
            <w:pPr>
              <w:pStyle w:val="Zawartotabeli"/>
              <w:snapToGrid w:val="0"/>
              <w:rPr>
                <w:color w:val="000000" w:themeColor="text1"/>
              </w:rPr>
            </w:pPr>
          </w:p>
        </w:tc>
        <w:tc>
          <w:tcPr>
            <w:tcW w:w="0" w:type="auto"/>
            <w:tcBorders>
              <w:left w:val="single" w:color="000000" w:themeColor="text1" w:sz="1" w:space="0"/>
              <w:bottom w:val="single" w:color="000000" w:themeColor="text1" w:sz="1" w:space="0"/>
            </w:tcBorders>
            <w:shd w:val="clear" w:color="auto" w:fill="DDDDDD"/>
            <w:tcMar/>
          </w:tcPr>
          <w:p w:rsidRPr="00CA1126" w:rsidR="00AA0646" w:rsidP="7C474A2D" w:rsidRDefault="00AA0646" w14:paraId="69E2BB2B" wp14:textId="77777777">
            <w:pPr>
              <w:pStyle w:val="Zawartotabeli"/>
              <w:snapToGrid w:val="0"/>
              <w:rPr>
                <w:color w:val="000000" w:themeColor="text1"/>
              </w:rPr>
            </w:pPr>
          </w:p>
        </w:tc>
        <w:tc>
          <w:tcPr>
            <w:tcW w:w="0" w:type="auto"/>
            <w:tcBorders>
              <w:left w:val="single" w:color="000000" w:themeColor="text1" w:sz="1" w:space="0"/>
              <w:bottom w:val="single" w:color="000000" w:themeColor="text1" w:sz="1" w:space="0"/>
              <w:right w:val="single" w:color="000000" w:themeColor="text1" w:sz="1" w:space="0"/>
            </w:tcBorders>
            <w:shd w:val="clear" w:color="auto" w:fill="DDDDDD"/>
            <w:tcMar/>
          </w:tcPr>
          <w:p w:rsidRPr="00CA1126" w:rsidR="00AA0646" w:rsidP="7C474A2D" w:rsidRDefault="00AA0646" w14:paraId="57C0D796" wp14:textId="77777777">
            <w:pPr>
              <w:pStyle w:val="Zawartotabeli"/>
              <w:snapToGrid w:val="0"/>
              <w:rPr>
                <w:color w:val="000000" w:themeColor="text1"/>
              </w:rPr>
            </w:pPr>
          </w:p>
        </w:tc>
      </w:tr>
    </w:tbl>
    <w:p xmlns:wp14="http://schemas.microsoft.com/office/word/2010/wordml" w:rsidRPr="00CA1126" w:rsidR="005C1978" w:rsidP="7C474A2D" w:rsidRDefault="005C1978" w14:paraId="0D142F6F" wp14:textId="77777777">
      <w:pPr>
        <w:widowControl/>
        <w:autoSpaceDE/>
        <w:rPr>
          <w:color w:val="000000" w:themeColor="text1"/>
        </w:rPr>
      </w:pPr>
    </w:p>
    <w:p xmlns:wp14="http://schemas.microsoft.com/office/word/2010/wordml" w:rsidRPr="00CA1126" w:rsidR="005C1978" w:rsidP="7C474A2D" w:rsidRDefault="005C1978" w14:paraId="3C0395D3" wp14:textId="77777777">
      <w:pPr>
        <w:widowControl/>
        <w:autoSpaceDE/>
        <w:ind w:left="1418"/>
        <w:rPr>
          <w:color w:val="000000" w:themeColor="text1"/>
        </w:rPr>
      </w:pPr>
    </w:p>
    <w:p xmlns:wp14="http://schemas.microsoft.com/office/word/2010/wordml" w:rsidRPr="007C5D52" w:rsidR="005C1978" w:rsidP="00271F73" w:rsidRDefault="7C474A2D" w14:paraId="5FA63368" wp14:textId="77777777">
      <w:pPr>
        <w:widowControl/>
        <w:numPr>
          <w:ilvl w:val="0"/>
          <w:numId w:val="17"/>
        </w:numPr>
        <w:autoSpaceDE/>
        <w:rPr>
          <w:b/>
          <w:color w:val="000000" w:themeColor="text1"/>
          <w:sz w:val="24"/>
          <w:szCs w:val="24"/>
        </w:rPr>
      </w:pPr>
      <w:r w:rsidRPr="007C5D52">
        <w:rPr>
          <w:b/>
          <w:color w:val="000000" w:themeColor="text1"/>
          <w:sz w:val="24"/>
          <w:szCs w:val="24"/>
        </w:rPr>
        <w:t>Informacje o infrastrukturze zapewniającej prawidłową realizację kształcenia w zakresie pr</w:t>
      </w:r>
      <w:r w:rsidR="006D2392">
        <w:rPr>
          <w:b/>
          <w:color w:val="000000" w:themeColor="text1"/>
          <w:sz w:val="24"/>
          <w:szCs w:val="24"/>
        </w:rPr>
        <w:t>zewidzianym w programie studiów</w:t>
      </w:r>
    </w:p>
    <w:p xmlns:wp14="http://schemas.microsoft.com/office/word/2010/wordml" w:rsidRPr="00CA1126" w:rsidR="00A642C0" w:rsidP="7C474A2D" w:rsidRDefault="00A642C0" w14:paraId="2093CA67" wp14:textId="77777777">
      <w:pPr>
        <w:widowControl/>
        <w:autoSpaceDE/>
        <w:ind w:left="720"/>
        <w:rPr>
          <w:color w:val="000000" w:themeColor="text1"/>
          <w:sz w:val="24"/>
          <w:szCs w:val="24"/>
        </w:rPr>
      </w:pPr>
    </w:p>
    <w:p xmlns:wp14="http://schemas.microsoft.com/office/word/2010/wordml" w:rsidRPr="00CA1126" w:rsidR="00A642C0" w:rsidP="00694D79" w:rsidRDefault="7C474A2D" w14:paraId="519C139F" wp14:textId="77777777">
      <w:pPr>
        <w:widowControl/>
        <w:autoSpaceDE/>
        <w:ind w:left="709"/>
        <w:jc w:val="both"/>
        <w:rPr>
          <w:color w:val="000000" w:themeColor="text1"/>
          <w:sz w:val="24"/>
          <w:szCs w:val="24"/>
        </w:rPr>
      </w:pPr>
      <w:r w:rsidRPr="00CA1126">
        <w:rPr>
          <w:color w:val="000000" w:themeColor="text1"/>
          <w:sz w:val="24"/>
          <w:szCs w:val="24"/>
        </w:rPr>
        <w:t xml:space="preserve">Wydział Sztuki ma swoją siedzibę w budynku przy ulicy Malczewskiego 22 w Radomiu. Dysponuje ok. 1500 m² powierzchni użytkowej i gospodarczej. Bazę lokalową dydaktyczną i badawczą Wydziału Sztuki stanowi 5 pracowni rysunkowo-malarskich o łącznej powierzchni około 450 m² wyposażonych w sztalugi, deski rysunkowe, umywalki. Pracownie posiadają także jedną salę o pow. ok. 40 m² stanowiącą zaplecze na przechowywanie bieżących prac malarskich i rekwizytów dydaktycznych. Wydział posiada także dwie sale wykładowe o łącznej powierzchni ok. 150 m² (jedna z nich wyposażona jest w sprzęt audiowizualny) służące do prowadzenia zajęć z kompozycji, grafiki projektowej oraz wykładów z innych przedmiotów. </w:t>
      </w:r>
    </w:p>
    <w:p xmlns:wp14="http://schemas.microsoft.com/office/word/2010/wordml" w:rsidRPr="00CA1126" w:rsidR="00A642C0" w:rsidP="00694D79" w:rsidRDefault="7C474A2D" w14:paraId="396C1AF0" wp14:textId="77777777">
      <w:pPr>
        <w:widowControl/>
        <w:autoSpaceDE/>
        <w:ind w:left="709"/>
        <w:jc w:val="both"/>
        <w:rPr>
          <w:color w:val="000000" w:themeColor="text1"/>
          <w:sz w:val="24"/>
          <w:szCs w:val="24"/>
        </w:rPr>
      </w:pPr>
      <w:r w:rsidRPr="00CA1126">
        <w:rPr>
          <w:color w:val="000000" w:themeColor="text1"/>
          <w:sz w:val="24"/>
          <w:szCs w:val="24"/>
        </w:rPr>
        <w:t xml:space="preserve">Dwie pracownie komputerowe należące do Wydziału Sztuki posiadają 24 stanowiska komputerowe, częściowo podłączonych do Internetu i wyposażonych w oprogramowanie np.: Corel Draw 12, Corel Draw X4, </w:t>
      </w:r>
      <w:proofErr w:type="spellStart"/>
      <w:r w:rsidRPr="00CA1126">
        <w:rPr>
          <w:color w:val="000000" w:themeColor="text1"/>
          <w:sz w:val="24"/>
          <w:szCs w:val="24"/>
        </w:rPr>
        <w:t>Macromedia</w:t>
      </w:r>
      <w:proofErr w:type="spellEnd"/>
      <w:r w:rsidRPr="00CA1126">
        <w:rPr>
          <w:color w:val="000000" w:themeColor="text1"/>
          <w:sz w:val="24"/>
          <w:szCs w:val="24"/>
        </w:rPr>
        <w:t xml:space="preserve"> </w:t>
      </w:r>
      <w:proofErr w:type="spellStart"/>
      <w:r w:rsidRPr="00CA1126">
        <w:rPr>
          <w:color w:val="000000" w:themeColor="text1"/>
          <w:sz w:val="24"/>
          <w:szCs w:val="24"/>
        </w:rPr>
        <w:t>Flash</w:t>
      </w:r>
      <w:proofErr w:type="spellEnd"/>
      <w:r w:rsidRPr="00CA1126">
        <w:rPr>
          <w:color w:val="000000" w:themeColor="text1"/>
          <w:sz w:val="24"/>
          <w:szCs w:val="24"/>
        </w:rPr>
        <w:t xml:space="preserve"> 8, </w:t>
      </w:r>
      <w:proofErr w:type="spellStart"/>
      <w:r w:rsidRPr="00CA1126">
        <w:rPr>
          <w:color w:val="000000" w:themeColor="text1"/>
          <w:sz w:val="24"/>
          <w:szCs w:val="24"/>
        </w:rPr>
        <w:t>Adobe</w:t>
      </w:r>
      <w:proofErr w:type="spellEnd"/>
      <w:r w:rsidRPr="00CA1126">
        <w:rPr>
          <w:color w:val="000000" w:themeColor="text1"/>
          <w:sz w:val="24"/>
          <w:szCs w:val="24"/>
        </w:rPr>
        <w:t xml:space="preserve"> </w:t>
      </w:r>
      <w:proofErr w:type="spellStart"/>
      <w:r w:rsidRPr="00CA1126">
        <w:rPr>
          <w:color w:val="000000" w:themeColor="text1"/>
          <w:sz w:val="24"/>
          <w:szCs w:val="24"/>
        </w:rPr>
        <w:t>Photoshop</w:t>
      </w:r>
      <w:proofErr w:type="spellEnd"/>
      <w:r w:rsidRPr="00CA1126">
        <w:rPr>
          <w:color w:val="000000" w:themeColor="text1"/>
          <w:sz w:val="24"/>
          <w:szCs w:val="24"/>
        </w:rPr>
        <w:t xml:space="preserve">, </w:t>
      </w:r>
      <w:proofErr w:type="spellStart"/>
      <w:r w:rsidRPr="00CA1126">
        <w:rPr>
          <w:color w:val="000000" w:themeColor="text1"/>
          <w:sz w:val="24"/>
          <w:szCs w:val="24"/>
        </w:rPr>
        <w:t>Blender</w:t>
      </w:r>
      <w:proofErr w:type="spellEnd"/>
      <w:r w:rsidRPr="00CA1126">
        <w:rPr>
          <w:color w:val="000000" w:themeColor="text1"/>
          <w:sz w:val="24"/>
          <w:szCs w:val="24"/>
        </w:rPr>
        <w:t>. W pracowniach znajdują się jeszcze 2 skanery, aparaty cyfrowe, profesjonalna kamera video, ploter, drukarka 3D, sprzęt nagłaśniający i 3 rzutniki multimedialne.</w:t>
      </w:r>
    </w:p>
    <w:p xmlns:wp14="http://schemas.microsoft.com/office/word/2010/wordml" w:rsidRPr="00CA1126" w:rsidR="00A642C0" w:rsidP="00694D79" w:rsidRDefault="7C474A2D" w14:paraId="155738F2" wp14:textId="77777777">
      <w:pPr>
        <w:widowControl/>
        <w:autoSpaceDE/>
        <w:ind w:left="709"/>
        <w:jc w:val="both"/>
        <w:rPr>
          <w:color w:val="000000" w:themeColor="text1"/>
          <w:sz w:val="24"/>
          <w:szCs w:val="24"/>
        </w:rPr>
      </w:pPr>
      <w:r w:rsidRPr="00CA1126">
        <w:rPr>
          <w:color w:val="000000" w:themeColor="text1"/>
          <w:sz w:val="24"/>
          <w:szCs w:val="24"/>
        </w:rPr>
        <w:t xml:space="preserve">Wydział Sztuki dysponuje także 2 pracowniami rzeźby o pow. ok. 130 m², wyposażonymi w 35 </w:t>
      </w:r>
      <w:proofErr w:type="spellStart"/>
      <w:r w:rsidRPr="00CA1126">
        <w:rPr>
          <w:color w:val="000000" w:themeColor="text1"/>
          <w:sz w:val="24"/>
          <w:szCs w:val="24"/>
        </w:rPr>
        <w:t>kawaletów</w:t>
      </w:r>
      <w:proofErr w:type="spellEnd"/>
      <w:r w:rsidRPr="00CA1126">
        <w:rPr>
          <w:color w:val="000000" w:themeColor="text1"/>
          <w:sz w:val="24"/>
          <w:szCs w:val="24"/>
        </w:rPr>
        <w:t xml:space="preserve"> oraz materiały rzeźbiarskie, a także 3 pracowniami graficznymi i kwaszarnią o pow. ok. 90 m². Do dyspozycji studentów są jeszcze pracownia fotograficzna, studio fotograficzne oraz ciemnia do samodzielnej obróbki prac.</w:t>
      </w:r>
    </w:p>
    <w:p xmlns:wp14="http://schemas.microsoft.com/office/word/2010/wordml" w:rsidRPr="00CA1126" w:rsidR="00A642C0" w:rsidP="7E09BBC8" w:rsidRDefault="7C474A2D" w14:paraId="7C278230" wp14:textId="216CEBF1">
      <w:pPr>
        <w:widowControl/>
        <w:autoSpaceDE/>
        <w:ind w:left="709"/>
        <w:jc w:val="both"/>
        <w:rPr>
          <w:color w:val="000000" w:themeColor="text1" w:themeTint="FF" w:themeShade="FF"/>
          <w:sz w:val="24"/>
          <w:szCs w:val="24"/>
        </w:rPr>
      </w:pPr>
      <w:r w:rsidRPr="7E09BBC8" w:rsidR="7E09BBC8">
        <w:rPr>
          <w:color w:val="000000" w:themeColor="text1" w:themeTint="FF" w:themeShade="FF"/>
          <w:sz w:val="24"/>
          <w:szCs w:val="24"/>
        </w:rPr>
        <w:t>Budynek, w którym mieści się Wydział Sztuki jest konstrukcją żelbetową z lat 30 ub. wieku. W roku 2001 przeprowadzono w nim gruntowny remont dostosowując go do potrzeb poszczególnych Wydziałów. Pod koniec 2015 roku budynek wyposażono w pełną infrastrukturę dostosowującą wszystkie przestrzenie użytkowe do potrzeb osób niepełnosprawnych poruszających się na wózkach. Dzięki temu Wydział Sztuki zyskał odpowiednią powierzchnię i warunki na najwyższym poziomie do kształcenia swoich studentów.</w:t>
      </w:r>
    </w:p>
    <w:p xmlns:wp14="http://schemas.microsoft.com/office/word/2010/wordml" w:rsidRPr="00CA1126" w:rsidR="00A642C0" w:rsidP="00694D79" w:rsidRDefault="00A642C0" w14:paraId="2503B197" wp14:textId="77777777">
      <w:pPr>
        <w:widowControl/>
        <w:autoSpaceDE/>
        <w:ind w:left="1418"/>
        <w:rPr>
          <w:color w:val="000000" w:themeColor="text1"/>
          <w:sz w:val="24"/>
          <w:szCs w:val="24"/>
        </w:rPr>
      </w:pPr>
    </w:p>
    <w:p xmlns:wp14="http://schemas.microsoft.com/office/word/2010/wordml" w:rsidRPr="00CA1126" w:rsidR="00A642C0" w:rsidP="00271F73" w:rsidRDefault="7C474A2D" w14:paraId="7D853DB1" wp14:textId="77777777">
      <w:pPr>
        <w:widowControl/>
        <w:numPr>
          <w:ilvl w:val="0"/>
          <w:numId w:val="18"/>
        </w:numPr>
        <w:autoSpaceDE/>
        <w:rPr>
          <w:color w:val="000000" w:themeColor="text1"/>
          <w:sz w:val="24"/>
          <w:szCs w:val="24"/>
        </w:rPr>
      </w:pPr>
      <w:r w:rsidRPr="00CA1126">
        <w:rPr>
          <w:i/>
          <w:iCs/>
          <w:color w:val="000000" w:themeColor="text1"/>
          <w:sz w:val="24"/>
          <w:szCs w:val="24"/>
        </w:rPr>
        <w:t>Dostęp do biblioteki wyposażonej w literaturę zalecaną w ramach kształcenia na danym kierunku studiów oraz do zasobów</w:t>
      </w:r>
      <w:r w:rsidRPr="00CA1126">
        <w:rPr>
          <w:color w:val="000000" w:themeColor="text1"/>
          <w:sz w:val="24"/>
          <w:szCs w:val="24"/>
        </w:rPr>
        <w:t xml:space="preserve"> </w:t>
      </w:r>
    </w:p>
    <w:p xmlns:wp14="http://schemas.microsoft.com/office/word/2010/wordml" w:rsidRPr="00CA1126" w:rsidR="00A642C0" w:rsidP="7C474A2D" w:rsidRDefault="00A642C0" w14:paraId="38288749" wp14:textId="77777777">
      <w:pPr>
        <w:widowControl/>
        <w:autoSpaceDE/>
        <w:ind w:left="720"/>
        <w:rPr>
          <w:color w:val="000000" w:themeColor="text1"/>
          <w:sz w:val="24"/>
          <w:szCs w:val="24"/>
        </w:rPr>
      </w:pPr>
    </w:p>
    <w:p xmlns:wp14="http://schemas.microsoft.com/office/word/2010/wordml" w:rsidRPr="00CA1126" w:rsidR="00A642C0" w:rsidP="00694D79" w:rsidRDefault="7C474A2D" w14:paraId="66593A79" wp14:textId="77777777">
      <w:pPr>
        <w:widowControl/>
        <w:autoSpaceDE/>
        <w:ind w:left="709"/>
        <w:jc w:val="both"/>
        <w:rPr>
          <w:color w:val="000000" w:themeColor="text1"/>
          <w:sz w:val="24"/>
          <w:szCs w:val="24"/>
        </w:rPr>
      </w:pPr>
      <w:r w:rsidRPr="00CA1126">
        <w:rPr>
          <w:color w:val="000000" w:themeColor="text1"/>
          <w:sz w:val="24"/>
          <w:szCs w:val="24"/>
        </w:rPr>
        <w:t>Bazę biblioteczną stanowi czytelnia i wypożyczalnia z wyodrębnionym z biblioteki głównej i gromadzonym od początku istnienia Katedry Sztuki obecnie Wydziału Sztuki księgozbiorem, liczącym ok. 550 pozycji i dostosowanym do jej specyfiki. W dwóch salach czytelniczych jest ogółem 35 miejsc. W 15 działach zgromadzono ok. 1000 woluminów podstawowych monografii, podręczników, encyklopedii. Ponadto do dyspozycji czytelni znajduje się blisko 8.000 woluminów w magazynie podręcznym.</w:t>
      </w:r>
    </w:p>
    <w:p xmlns:wp14="http://schemas.microsoft.com/office/word/2010/wordml" w:rsidRPr="00CA1126" w:rsidR="00A642C0" w:rsidP="00694D79" w:rsidRDefault="7C474A2D" w14:paraId="48BDC272" wp14:textId="77777777">
      <w:pPr>
        <w:widowControl/>
        <w:autoSpaceDE/>
        <w:ind w:left="709"/>
        <w:jc w:val="both"/>
        <w:rPr>
          <w:color w:val="000000" w:themeColor="text1"/>
          <w:sz w:val="24"/>
          <w:szCs w:val="24"/>
        </w:rPr>
      </w:pPr>
      <w:r w:rsidRPr="00CA1126">
        <w:rPr>
          <w:color w:val="000000" w:themeColor="text1"/>
          <w:sz w:val="24"/>
          <w:szCs w:val="24"/>
        </w:rPr>
        <w:t xml:space="preserve">Do dyspozycji studentów i pracowników jest literatura między innymi z zakresu, malarstwa, rysunku, grafiki, rzeźby, fotografii, kompozycji plastycznej, historii sztuki, estetyki, filozofii, socjologii, informatyki itp. Obok książek w czytelni dostępne są czasopisma naukowe i fachowe np.: </w:t>
      </w:r>
      <w:r w:rsidRPr="00CA1126">
        <w:rPr>
          <w:i/>
          <w:iCs/>
          <w:color w:val="000000" w:themeColor="text1"/>
          <w:sz w:val="24"/>
          <w:szCs w:val="24"/>
        </w:rPr>
        <w:t xml:space="preserve">Architektura, Wielcy malarze, </w:t>
      </w:r>
      <w:proofErr w:type="spellStart"/>
      <w:r w:rsidRPr="00CA1126">
        <w:rPr>
          <w:i/>
          <w:iCs/>
          <w:color w:val="000000" w:themeColor="text1"/>
          <w:sz w:val="24"/>
          <w:szCs w:val="24"/>
        </w:rPr>
        <w:t>Arteon</w:t>
      </w:r>
      <w:proofErr w:type="spellEnd"/>
      <w:r w:rsidRPr="00CA1126">
        <w:rPr>
          <w:i/>
          <w:iCs/>
          <w:color w:val="000000" w:themeColor="text1"/>
          <w:sz w:val="24"/>
          <w:szCs w:val="24"/>
        </w:rPr>
        <w:t xml:space="preserve">, Projekt – sztuka wizualna i wzornictwo, Format, Design – wiadomości Instytutu Wzornictwa Przemysłowego, Art. </w:t>
      </w:r>
      <w:proofErr w:type="spellStart"/>
      <w:r w:rsidRPr="00CA1126">
        <w:rPr>
          <w:i/>
          <w:iCs/>
          <w:color w:val="000000" w:themeColor="text1"/>
          <w:sz w:val="24"/>
          <w:szCs w:val="24"/>
        </w:rPr>
        <w:t>in</w:t>
      </w:r>
      <w:proofErr w:type="spellEnd"/>
      <w:r w:rsidRPr="00CA1126">
        <w:rPr>
          <w:i/>
          <w:iCs/>
          <w:color w:val="000000" w:themeColor="text1"/>
          <w:sz w:val="24"/>
          <w:szCs w:val="24"/>
        </w:rPr>
        <w:t xml:space="preserve"> America, Art and Biznes</w:t>
      </w:r>
      <w:r w:rsidRPr="00CA1126">
        <w:rPr>
          <w:color w:val="000000" w:themeColor="text1"/>
          <w:sz w:val="24"/>
          <w:szCs w:val="24"/>
        </w:rPr>
        <w:t xml:space="preserve"> i inne. </w:t>
      </w:r>
    </w:p>
    <w:p xmlns:wp14="http://schemas.microsoft.com/office/word/2010/wordml" w:rsidRPr="00CA1126" w:rsidR="00A642C0" w:rsidP="00694D79" w:rsidRDefault="7C474A2D" w14:paraId="54E5FEC6" wp14:textId="77777777">
      <w:pPr>
        <w:widowControl/>
        <w:autoSpaceDE/>
        <w:ind w:left="709"/>
        <w:jc w:val="both"/>
        <w:rPr>
          <w:color w:val="000000" w:themeColor="text1"/>
          <w:sz w:val="24"/>
          <w:szCs w:val="24"/>
        </w:rPr>
      </w:pPr>
      <w:r w:rsidRPr="00CA1126">
        <w:rPr>
          <w:color w:val="000000" w:themeColor="text1"/>
          <w:sz w:val="24"/>
          <w:szCs w:val="24"/>
        </w:rPr>
        <w:t xml:space="preserve">Dodatkowo na Wydziale Sztuki znajduje się kilkaset pozycji w tym: albumów o </w:t>
      </w:r>
      <w:r w:rsidRPr="00CA1126">
        <w:rPr>
          <w:color w:val="000000" w:themeColor="text1"/>
          <w:sz w:val="24"/>
          <w:szCs w:val="24"/>
        </w:rPr>
        <w:lastRenderedPageBreak/>
        <w:t>sztuce, czasopism, katalogów wystaw, biuletynów, do których studenci mają dostęp. Zbiory Wydziału służą także jako materiał poglądowy na zajęciach z rysunku, malarstwa, rzeźby, multimediów i innych przedmiotów.</w:t>
      </w:r>
    </w:p>
    <w:p xmlns:wp14="http://schemas.microsoft.com/office/word/2010/wordml" w:rsidRPr="00CA1126" w:rsidR="00A642C0" w:rsidP="00694D79" w:rsidRDefault="7C474A2D" w14:paraId="384ECCEE" wp14:textId="77777777">
      <w:pPr>
        <w:widowControl/>
        <w:autoSpaceDE/>
        <w:ind w:left="709"/>
        <w:jc w:val="both"/>
        <w:rPr>
          <w:color w:val="000000" w:themeColor="text1"/>
          <w:sz w:val="24"/>
          <w:szCs w:val="24"/>
        </w:rPr>
      </w:pPr>
      <w:r w:rsidRPr="00CA1126">
        <w:rPr>
          <w:color w:val="000000" w:themeColor="text1"/>
          <w:sz w:val="24"/>
          <w:szCs w:val="24"/>
        </w:rPr>
        <w:t xml:space="preserve">Użytkownicy biblioteki mogą korzystać bezpłatnie z baz danych: Pro Quest, EIFIL </w:t>
      </w:r>
      <w:proofErr w:type="spellStart"/>
      <w:r w:rsidRPr="00CA1126">
        <w:rPr>
          <w:color w:val="000000" w:themeColor="text1"/>
          <w:sz w:val="24"/>
          <w:szCs w:val="24"/>
        </w:rPr>
        <w:t>Direct</w:t>
      </w:r>
      <w:proofErr w:type="spellEnd"/>
      <w:r w:rsidRPr="00CA1126">
        <w:rPr>
          <w:color w:val="000000" w:themeColor="text1"/>
          <w:sz w:val="24"/>
          <w:szCs w:val="24"/>
        </w:rPr>
        <w:t xml:space="preserve">, Science </w:t>
      </w:r>
      <w:proofErr w:type="spellStart"/>
      <w:r w:rsidRPr="00CA1126">
        <w:rPr>
          <w:color w:val="000000" w:themeColor="text1"/>
          <w:sz w:val="24"/>
          <w:szCs w:val="24"/>
        </w:rPr>
        <w:t>Direct</w:t>
      </w:r>
      <w:proofErr w:type="spellEnd"/>
      <w:r w:rsidRPr="00CA1126">
        <w:rPr>
          <w:color w:val="000000" w:themeColor="text1"/>
          <w:sz w:val="24"/>
          <w:szCs w:val="24"/>
        </w:rPr>
        <w:t xml:space="preserve">, </w:t>
      </w:r>
      <w:proofErr w:type="spellStart"/>
      <w:r w:rsidRPr="00CA1126">
        <w:rPr>
          <w:color w:val="000000" w:themeColor="text1"/>
          <w:sz w:val="24"/>
          <w:szCs w:val="24"/>
        </w:rPr>
        <w:t>Ei</w:t>
      </w:r>
      <w:proofErr w:type="spellEnd"/>
      <w:r w:rsidRPr="00CA1126">
        <w:rPr>
          <w:color w:val="000000" w:themeColor="text1"/>
          <w:sz w:val="24"/>
          <w:szCs w:val="24"/>
        </w:rPr>
        <w:t xml:space="preserve"> </w:t>
      </w:r>
      <w:proofErr w:type="spellStart"/>
      <w:r w:rsidRPr="00CA1126">
        <w:rPr>
          <w:color w:val="000000" w:themeColor="text1"/>
          <w:sz w:val="24"/>
          <w:szCs w:val="24"/>
        </w:rPr>
        <w:t>Compendex</w:t>
      </w:r>
      <w:proofErr w:type="spellEnd"/>
      <w:r w:rsidRPr="00CA1126">
        <w:rPr>
          <w:color w:val="000000" w:themeColor="text1"/>
          <w:sz w:val="24"/>
          <w:szCs w:val="24"/>
        </w:rPr>
        <w:t xml:space="preserve">, </w:t>
      </w:r>
      <w:proofErr w:type="spellStart"/>
      <w:r w:rsidRPr="00CA1126">
        <w:rPr>
          <w:color w:val="000000" w:themeColor="text1"/>
          <w:sz w:val="24"/>
          <w:szCs w:val="24"/>
        </w:rPr>
        <w:t>Beilstein</w:t>
      </w:r>
      <w:proofErr w:type="spellEnd"/>
      <w:r w:rsidRPr="00CA1126">
        <w:rPr>
          <w:color w:val="000000" w:themeColor="text1"/>
          <w:sz w:val="24"/>
          <w:szCs w:val="24"/>
        </w:rPr>
        <w:t>, SCOPUS – ELSEVIER oraz elektronicznych czasopism udostępnianych w sieci przez wydawców, których czasopisma biblioteka prenumeruje.</w:t>
      </w:r>
    </w:p>
    <w:p xmlns:wp14="http://schemas.microsoft.com/office/word/2010/wordml" w:rsidR="00A642C0" w:rsidP="7E09BBC8" w:rsidRDefault="7C474A2D" w14:paraId="5D9F238D" wp14:textId="2D276675">
      <w:pPr>
        <w:widowControl/>
        <w:autoSpaceDE/>
        <w:ind w:left="709"/>
        <w:jc w:val="both"/>
        <w:rPr>
          <w:color w:val="000000" w:themeColor="text1" w:themeTint="FF" w:themeShade="FF"/>
          <w:sz w:val="24"/>
          <w:szCs w:val="24"/>
        </w:rPr>
      </w:pPr>
      <w:r w:rsidRPr="7E09BBC8" w:rsidR="7E09BBC8">
        <w:rPr>
          <w:color w:val="000000" w:themeColor="text1" w:themeTint="FF" w:themeShade="FF"/>
          <w:sz w:val="24"/>
          <w:szCs w:val="24"/>
        </w:rPr>
        <w:t>Liczymy, że w najbliższym czasie księgozbiór powiększy się o kolejne podręczniki między innymi z zakresu malarstwa, rysunku, historii sztuki, technologii, psychologii, psychofizjologii widzenia.</w:t>
      </w:r>
    </w:p>
    <w:p xmlns:wp14="http://schemas.microsoft.com/office/word/2010/wordml" w:rsidR="00694D79" w:rsidP="00694D79" w:rsidRDefault="00694D79" w14:paraId="20BD9A1A" wp14:textId="77777777">
      <w:pPr>
        <w:widowControl/>
        <w:autoSpaceDE/>
        <w:ind w:left="709"/>
        <w:jc w:val="both"/>
        <w:rPr>
          <w:color w:val="000000" w:themeColor="text1"/>
          <w:sz w:val="24"/>
          <w:szCs w:val="24"/>
        </w:rPr>
      </w:pPr>
    </w:p>
    <w:p xmlns:wp14="http://schemas.microsoft.com/office/word/2010/wordml" w:rsidRPr="00694D79" w:rsidR="00694D79" w:rsidP="00694D79" w:rsidRDefault="00694D79" w14:paraId="5EC988B3" wp14:textId="77777777">
      <w:pPr>
        <w:pStyle w:val="Akapitzlist"/>
        <w:widowControl/>
        <w:numPr>
          <w:ilvl w:val="0"/>
          <w:numId w:val="11"/>
        </w:numPr>
        <w:autoSpaceDE/>
        <w:jc w:val="both"/>
        <w:rPr>
          <w:b/>
          <w:color w:val="000000" w:themeColor="text1"/>
        </w:rPr>
      </w:pPr>
      <w:r w:rsidRPr="00694D79">
        <w:rPr>
          <w:b/>
          <w:color w:val="000000" w:themeColor="text1"/>
        </w:rPr>
        <w:t>Opis działań mających na celu doskonalenie programów studiów</w:t>
      </w:r>
    </w:p>
    <w:p xmlns:wp14="http://schemas.microsoft.com/office/word/2010/wordml" w:rsidR="00694D79" w:rsidP="00694D79" w:rsidRDefault="00694D79" w14:paraId="0C136CF1" wp14:textId="77777777">
      <w:pPr>
        <w:widowControl/>
        <w:autoSpaceDE/>
        <w:ind w:left="709"/>
        <w:jc w:val="both"/>
        <w:rPr>
          <w:color w:val="000000" w:themeColor="text1"/>
          <w:sz w:val="24"/>
          <w:szCs w:val="24"/>
        </w:rPr>
      </w:pPr>
    </w:p>
    <w:p xmlns:wp14="http://schemas.microsoft.com/office/word/2010/wordml" w:rsidRPr="00694D79" w:rsidR="00694D79" w:rsidP="00694D79" w:rsidRDefault="00694D79" w14:paraId="76485960" wp14:textId="77777777">
      <w:pPr>
        <w:widowControl/>
        <w:autoSpaceDE/>
        <w:ind w:left="709"/>
        <w:jc w:val="both"/>
        <w:rPr>
          <w:color w:val="000000" w:themeColor="text1"/>
          <w:sz w:val="24"/>
          <w:szCs w:val="24"/>
        </w:rPr>
      </w:pPr>
      <w:r w:rsidRPr="00694D79">
        <w:rPr>
          <w:color w:val="000000" w:themeColor="text1"/>
          <w:sz w:val="24"/>
          <w:szCs w:val="24"/>
        </w:rPr>
        <w:t>W programie studiów uwzględnia się wnioski z analizy zgodności efektów uczenia się z potrzebami rynku pracy oraz wnioski z analizy wyników monitoringu karier zawodowych absolwentów Uczelni.</w:t>
      </w:r>
    </w:p>
    <w:p xmlns:wp14="http://schemas.microsoft.com/office/word/2010/wordml" w:rsidRPr="00694D79" w:rsidR="00694D79" w:rsidP="00694D79" w:rsidRDefault="00694D79" w14:paraId="2D2CDE2A" wp14:textId="77777777">
      <w:pPr>
        <w:widowControl/>
        <w:autoSpaceDE/>
        <w:ind w:left="709"/>
        <w:jc w:val="both"/>
        <w:rPr>
          <w:color w:val="000000" w:themeColor="text1"/>
          <w:sz w:val="24"/>
          <w:szCs w:val="24"/>
        </w:rPr>
      </w:pPr>
      <w:r w:rsidRPr="00694D79">
        <w:rPr>
          <w:color w:val="000000" w:themeColor="text1"/>
          <w:sz w:val="24"/>
          <w:szCs w:val="24"/>
        </w:rPr>
        <w:t>Działania podejmowane w celu doskonalenia programu studiów uwzględniają w szczególności analizę:</w:t>
      </w:r>
    </w:p>
    <w:p xmlns:wp14="http://schemas.microsoft.com/office/word/2010/wordml" w:rsidRPr="00694D79" w:rsidR="00694D79" w:rsidP="00694D79" w:rsidRDefault="00694D79" w14:paraId="1E8A7F6F" wp14:textId="77777777">
      <w:pPr>
        <w:pStyle w:val="Akapitzlist"/>
        <w:widowControl/>
        <w:numPr>
          <w:ilvl w:val="0"/>
          <w:numId w:val="18"/>
        </w:numPr>
        <w:autoSpaceDE/>
        <w:jc w:val="both"/>
        <w:rPr>
          <w:color w:val="000000" w:themeColor="text1"/>
        </w:rPr>
      </w:pPr>
      <w:r w:rsidRPr="00694D79">
        <w:rPr>
          <w:color w:val="000000" w:themeColor="text1"/>
        </w:rPr>
        <w:t>wyników nauczania w doskonaleniu procesu kształcenia,</w:t>
      </w:r>
    </w:p>
    <w:p xmlns:wp14="http://schemas.microsoft.com/office/word/2010/wordml" w:rsidRPr="00694D79" w:rsidR="00694D79" w:rsidP="00694D79" w:rsidRDefault="00694D79" w14:paraId="456AD5DB" wp14:textId="77777777">
      <w:pPr>
        <w:pStyle w:val="Akapitzlist"/>
        <w:widowControl/>
        <w:numPr>
          <w:ilvl w:val="0"/>
          <w:numId w:val="18"/>
        </w:numPr>
        <w:autoSpaceDE/>
        <w:jc w:val="both"/>
        <w:rPr>
          <w:color w:val="000000" w:themeColor="text1"/>
        </w:rPr>
      </w:pPr>
      <w:r w:rsidRPr="00694D79">
        <w:rPr>
          <w:color w:val="000000" w:themeColor="text1"/>
        </w:rPr>
        <w:t>wniosków z monitoringu karier zawodowych absolwentów, a także informacje dotyczące kontynuowania kształcenia przez absolwentów danego kierunku,</w:t>
      </w:r>
    </w:p>
    <w:p xmlns:wp14="http://schemas.microsoft.com/office/word/2010/wordml" w:rsidRPr="00694D79" w:rsidR="00694D79" w:rsidP="00694D79" w:rsidRDefault="00694D79" w14:paraId="4C6663B6" wp14:textId="77777777">
      <w:pPr>
        <w:pStyle w:val="Akapitzlist"/>
        <w:widowControl/>
        <w:numPr>
          <w:ilvl w:val="0"/>
          <w:numId w:val="18"/>
        </w:numPr>
        <w:autoSpaceDE/>
        <w:jc w:val="both"/>
        <w:rPr>
          <w:color w:val="000000" w:themeColor="text1"/>
        </w:rPr>
      </w:pPr>
      <w:r w:rsidRPr="00694D79">
        <w:rPr>
          <w:color w:val="000000" w:themeColor="text1"/>
        </w:rPr>
        <w:t>przydatności efektów uczenia się na rynku pracy lub w dalszym kształceniu.</w:t>
      </w:r>
    </w:p>
    <w:p xmlns:wp14="http://schemas.microsoft.com/office/word/2010/wordml" w:rsidRPr="00694D79" w:rsidR="00694D79" w:rsidP="00694D79" w:rsidRDefault="00694D79" w14:paraId="0A392C6A" wp14:textId="77777777">
      <w:pPr>
        <w:widowControl/>
        <w:autoSpaceDE/>
        <w:ind w:left="709"/>
        <w:jc w:val="both"/>
        <w:rPr>
          <w:color w:val="000000" w:themeColor="text1"/>
          <w:sz w:val="24"/>
          <w:szCs w:val="24"/>
        </w:rPr>
      </w:pPr>
    </w:p>
    <w:p xmlns:wp14="http://schemas.microsoft.com/office/word/2010/wordml" w:rsidRPr="00694D79" w:rsidR="00694D79" w:rsidP="00694D79" w:rsidRDefault="00694D79" w14:paraId="7ABF09C8" wp14:textId="77777777">
      <w:pPr>
        <w:widowControl/>
        <w:autoSpaceDE/>
        <w:ind w:left="709"/>
        <w:jc w:val="both"/>
        <w:rPr>
          <w:color w:val="000000" w:themeColor="text1"/>
          <w:sz w:val="24"/>
          <w:szCs w:val="24"/>
        </w:rPr>
      </w:pPr>
      <w:r w:rsidRPr="00694D79">
        <w:rPr>
          <w:color w:val="000000" w:themeColor="text1"/>
          <w:sz w:val="24"/>
          <w:szCs w:val="24"/>
        </w:rPr>
        <w:t>Program studiów podlega systematycznej ocenie i doskonaleniu. Dzięki prowadzeniu stałego monitoringu potrzeb rynku w trakcie cyklu kształcenia w programach studiów, w przypadku takiej konieczności,</w:t>
      </w:r>
      <w:r>
        <w:rPr>
          <w:color w:val="000000" w:themeColor="text1"/>
          <w:sz w:val="24"/>
          <w:szCs w:val="24"/>
        </w:rPr>
        <w:t xml:space="preserve"> są</w:t>
      </w:r>
      <w:r w:rsidRPr="00694D79">
        <w:rPr>
          <w:color w:val="000000" w:themeColor="text1"/>
          <w:sz w:val="24"/>
          <w:szCs w:val="24"/>
        </w:rPr>
        <w:t xml:space="preserve"> wprowadz</w:t>
      </w:r>
      <w:r>
        <w:rPr>
          <w:color w:val="000000" w:themeColor="text1"/>
          <w:sz w:val="24"/>
          <w:szCs w:val="24"/>
        </w:rPr>
        <w:t>a</w:t>
      </w:r>
      <w:r w:rsidRPr="00694D79">
        <w:rPr>
          <w:color w:val="000000" w:themeColor="text1"/>
          <w:sz w:val="24"/>
          <w:szCs w:val="24"/>
        </w:rPr>
        <w:t>ne zmiany:</w:t>
      </w:r>
    </w:p>
    <w:p xmlns:wp14="http://schemas.microsoft.com/office/word/2010/wordml" w:rsidRPr="00694D79" w:rsidR="00694D79" w:rsidP="00694D79" w:rsidRDefault="00694D79" w14:paraId="0661C079" wp14:textId="77777777">
      <w:pPr>
        <w:pStyle w:val="Akapitzlist"/>
        <w:widowControl/>
        <w:numPr>
          <w:ilvl w:val="0"/>
          <w:numId w:val="41"/>
        </w:numPr>
        <w:autoSpaceDE/>
        <w:jc w:val="both"/>
        <w:rPr>
          <w:color w:val="000000" w:themeColor="text1"/>
        </w:rPr>
      </w:pPr>
      <w:r w:rsidRPr="00694D79">
        <w:rPr>
          <w:color w:val="000000" w:themeColor="text1"/>
        </w:rPr>
        <w:t>w doborze treści kształcenia przekazywanych studentom w ramach zajęć, uwzględniających najnowsze osiągnięcia naukowe lub artystyczne lub związane z działalnością zawodową.</w:t>
      </w:r>
    </w:p>
    <w:p xmlns:wp14="http://schemas.microsoft.com/office/word/2010/wordml" w:rsidRPr="00CA1126" w:rsidR="005C1978" w:rsidP="7C474A2D" w:rsidRDefault="005C1978" w14:paraId="290583F9" wp14:textId="77777777">
      <w:pPr>
        <w:shd w:val="clear" w:color="auto" w:fill="FFFFFF" w:themeFill="background1"/>
        <w:tabs>
          <w:tab w:val="left" w:pos="1116"/>
        </w:tabs>
        <w:jc w:val="both"/>
        <w:rPr>
          <w:color w:val="000000" w:themeColor="text1"/>
          <w:sz w:val="24"/>
          <w:szCs w:val="24"/>
        </w:rPr>
      </w:pPr>
    </w:p>
    <w:p xmlns:wp14="http://schemas.microsoft.com/office/word/2010/wordml" w:rsidRPr="00CA1126" w:rsidR="005C1978" w:rsidP="7C474A2D" w:rsidRDefault="005C1978" w14:paraId="68F21D90" wp14:textId="77777777">
      <w:pPr>
        <w:shd w:val="clear" w:color="auto" w:fill="FFFFFF" w:themeFill="background1"/>
        <w:tabs>
          <w:tab w:val="left" w:pos="1116"/>
        </w:tabs>
        <w:ind w:left="1116" w:hanging="259"/>
        <w:jc w:val="both"/>
        <w:rPr>
          <w:color w:val="000000" w:themeColor="text1"/>
        </w:rPr>
      </w:pPr>
    </w:p>
    <w:sectPr w:rsidRPr="00CA1126" w:rsidR="005C1978" w:rsidSect="006B61D6">
      <w:headerReference w:type="even" r:id="rId9"/>
      <w:headerReference w:type="default" r:id="rId10"/>
      <w:footerReference w:type="even" r:id="rId11"/>
      <w:footerReference w:type="default" r:id="rId12"/>
      <w:headerReference w:type="first" r:id="rId13"/>
      <w:footerReference w:type="first" r:id="rId14"/>
      <w:pgSz w:w="11906" w:h="16838" w:orient="portrait"/>
      <w:pgMar w:top="1440" w:right="1437" w:bottom="764" w:left="1436" w:header="720" w:footer="708" w:gutter="0"/>
      <w:cols w:space="708"/>
      <w:docGrid w:linePitch="600" w:charSpace="409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345184" w:rsidRDefault="00345184" w14:paraId="4853B841" wp14:textId="77777777">
      <w:r>
        <w:separator/>
      </w:r>
    </w:p>
  </w:endnote>
  <w:endnote w:type="continuationSeparator" w:id="0">
    <w:p xmlns:wp14="http://schemas.microsoft.com/office/word/2010/wordml" w:rsidR="00345184" w:rsidRDefault="00345184" w14:paraId="50125231"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Pro-Regular">
    <w:altName w:val="MS Gothic"/>
    <w:charset w:val="80"/>
    <w:family w:val="auto"/>
    <w:pitch w:val="default"/>
    <w:sig w:usb0="00000000" w:usb1="00000000" w:usb2="00000000" w:usb3="00000000" w:csb0="00000000" w:csb1="00000000"/>
  </w:font>
  <w:font w:name="OpenSymbol">
    <w:charset w:val="00"/>
    <w:family w:val="auto"/>
    <w:pitch w:val="variable"/>
    <w:sig w:usb0="800000AF" w:usb1="1001ECEA" w:usb2="00000000" w:usb3="00000000" w:csb0="00000001" w:csb1="00000000"/>
  </w:font>
  <w:font w:name="Arial">
    <w:panose1 w:val="020B0604020202020204"/>
    <w:charset w:val="EE"/>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Lucida Sans">
    <w:altName w:val="Lucida Sans Unicode"/>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49206A88" wp14:textId="77777777"/>
</w:ftr>
</file>

<file path=word/footer2.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0D7DFC9E" wp14:textId="77777777">
    <w:pPr>
      <w:pStyle w:val="Stopka"/>
      <w:ind w:right="360"/>
      <w:jc w:val="right"/>
    </w:pPr>
    <w:r>
      <w:rPr>
        <w:noProof/>
      </w:rPr>
      <w:pict w14:anchorId="49FDAE20">
        <v:shapetype id="_x0000_t202" coordsize="21600,21600" o:spt="202" path="m,l,21600r21600,l21600,xe">
          <v:stroke joinstyle="miter"/>
          <v:path gradientshapeok="t" o:connecttype="rect"/>
        </v:shapetype>
        <v:shape id="Text Box 1" style="position:absolute;left:0;text-align:left;margin-left:513.4pt;margin-top:.05pt;width:17.45pt;height:11.45pt;z-index:251657728;visibility:visible;mso-wrap-distance-left:0;mso-wrap-distance-right:0;mso-position-horizontal-relative:page"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">
          <v:fill opacity="0"/>
          <v:textbox inset="0,0,0,0">
            <w:txbxContent>
              <w:p w:rsidR="00F30EC6" w:rsidRDefault="00F30EC6" w14:paraId="52531FBE" wp14:textId="77777777">
                <w:pPr>
                  <w:pStyle w:val="Stopka"/>
                </w:pPr>
                <w:r>
                  <w:rPr>
                    <w:rStyle w:val="Numerstrony"/>
                  </w:rPr>
                  <w:fldChar w:fldCharType="begin"/>
                </w:r>
                <w:r>
                  <w:rPr>
                    <w:rStyle w:val="Numerstrony"/>
                  </w:rPr>
                  <w:instrText xml:space="preserve"> PAGE </w:instrText>
                </w:r>
                <w:r>
                  <w:rPr>
                    <w:rStyle w:val="Numerstrony"/>
                  </w:rPr>
                  <w:fldChar w:fldCharType="separate"/>
                </w:r>
                <w:r w:rsidR="006D2392">
                  <w:rPr>
                    <w:rStyle w:val="Numerstrony"/>
                    <w:noProof/>
                  </w:rPr>
                  <w:t>4</w:t>
                </w:r>
                <w:r>
                  <w:rPr>
                    <w:rStyle w:val="Numerstrony"/>
                  </w:rPr>
                  <w:fldChar w:fldCharType="end"/>
                </w:r>
              </w:p>
            </w:txbxContent>
          </v:textbox>
          <w10:wrap type="square" side="largest" anchorx="page"/>
        </v:shape>
      </w:pict>
    </w:r>
  </w:p>
  <w:p xmlns:wp14="http://schemas.microsoft.com/office/word/2010/wordml" w:rsidR="00F30EC6" w:rsidRDefault="00F30EC6" w14:paraId="5A25747A" wp14:textId="77777777">
    <w:pPr>
      <w:pStyle w:val="Stopka"/>
    </w:pPr>
  </w:p>
  <w:p xmlns:wp14="http://schemas.microsoft.com/office/word/2010/wordml" w:rsidR="00F30EC6" w:rsidRDefault="00F30EC6" w14:paraId="09B8D95D" wp14:textId="77777777"/>
</w:ftr>
</file>

<file path=word/footer3.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3B7FD67C" wp14:textId="77777777"/>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345184" w:rsidRDefault="00345184" w14:paraId="78BEFD2A" wp14:textId="77777777">
      <w:r>
        <w:separator/>
      </w:r>
    </w:p>
  </w:footnote>
  <w:footnote w:type="continuationSeparator" w:id="0">
    <w:p xmlns:wp14="http://schemas.microsoft.com/office/word/2010/wordml" w:rsidR="00345184" w:rsidRDefault="00345184" w14:paraId="27A76422"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71887C79" wp14:textId="77777777"/>
</w:hdr>
</file>

<file path=word/header2.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67B7A70C" wp14:textId="77777777"/>
</w:hdr>
</file>

<file path=word/header3.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13C326F3" wp14:textId="7777777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nsid w:val="00000001"/>
    <w:multiLevelType w:val="multilevel"/>
    <w:tmpl w:val="00000001"/>
    <w:lvl w:ilvl="0">
      <w:start w:val="4"/>
      <w:numFmt w:val="decimal"/>
      <w:lvlText w:val="%1.1"/>
      <w:lvlJc w:val="left"/>
      <w:pPr>
        <w:tabs>
          <w:tab w:val="num" w:pos="0"/>
        </w:tabs>
        <w:ind w:left="720" w:hanging="360"/>
      </w:pPr>
      <w:rPr>
        <w:rFonts w:cs="Cambria"/>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1"/>
    <w:lvl w:ilvl="0">
      <w:start w:val="4"/>
      <w:numFmt w:val="decimal"/>
      <w:pStyle w:val="Nagwek10"/>
      <w:lvlText w:val="%1.1"/>
      <w:lvlJc w:val="left"/>
      <w:pPr>
        <w:tabs>
          <w:tab w:val="num" w:pos="0"/>
        </w:tabs>
        <w:ind w:left="720" w:hanging="360"/>
      </w:pPr>
      <w:rPr>
        <w:rFonts w:cs="Cambria"/>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2"/>
    <w:lvl w:ilvl="0">
      <w:start w:val="4"/>
      <w:numFmt w:val="decimal"/>
      <w:pStyle w:val="Nagwek2"/>
      <w:lvlText w:val="%1.1"/>
      <w:lvlJc w:val="left"/>
      <w:pPr>
        <w:tabs>
          <w:tab w:val="num" w:pos="0"/>
        </w:tabs>
        <w:ind w:left="720" w:hanging="360"/>
      </w:pPr>
      <w:rPr>
        <w:rFonts w:hint="default"/>
      </w:rPr>
    </w:lvl>
  </w:abstractNum>
  <w:abstractNum w:abstractNumId="3">
    <w:nsid w:val="00000004"/>
    <w:multiLevelType w:val="singleLevel"/>
    <w:tmpl w:val="00000004"/>
    <w:name w:val="WW8Num3"/>
    <w:lvl w:ilvl="0">
      <w:start w:val="1"/>
      <w:numFmt w:val="bullet"/>
      <w:lvlText w:val="-"/>
      <w:lvlJc w:val="left"/>
      <w:pPr>
        <w:tabs>
          <w:tab w:val="num" w:pos="720"/>
        </w:tabs>
        <w:ind w:left="720" w:hanging="360"/>
      </w:pPr>
      <w:rPr>
        <w:rFonts w:hint="default" w:ascii="Times New Roman" w:hAnsi="Times New Roman" w:cs="Calibri"/>
        <w:color w:val="FF0000"/>
        <w:sz w:val="24"/>
        <w:szCs w:val="24"/>
      </w:rPr>
    </w:lvl>
  </w:abstractNum>
  <w:abstractNum w:abstractNumId="4">
    <w:nsid w:val="00000005"/>
    <w:multiLevelType w:val="singleLevel"/>
    <w:tmpl w:val="00000005"/>
    <w:name w:val="WW8Num4"/>
    <w:lvl w:ilvl="0">
      <w:start w:val="1"/>
      <w:numFmt w:val="decimal"/>
      <w:lvlText w:val="%1."/>
      <w:lvlJc w:val="left"/>
      <w:pPr>
        <w:tabs>
          <w:tab w:val="num" w:pos="720"/>
        </w:tabs>
        <w:ind w:left="720" w:hanging="360"/>
      </w:pPr>
      <w:rPr>
        <w:rFonts w:hint="default" w:ascii="Times New Roman" w:hAnsi="Times New Roman" w:cs="Times New Roman"/>
      </w:rPr>
    </w:lvl>
  </w:abstractNum>
  <w:abstractNum w:abstractNumId="5">
    <w:nsid w:val="00000006"/>
    <w:multiLevelType w:val="multilevel"/>
    <w:tmpl w:val="00000006"/>
    <w:name w:val="WW8Num5"/>
    <w:lvl w:ilvl="0">
      <w:start w:val="1"/>
      <w:numFmt w:val="bullet"/>
      <w:lvlText w:val=""/>
      <w:lvlJc w:val="left"/>
      <w:pPr>
        <w:tabs>
          <w:tab w:val="num" w:pos="720"/>
        </w:tabs>
        <w:ind w:left="720" w:hanging="360"/>
      </w:pPr>
      <w:rPr>
        <w:rFonts w:hint="default" w:ascii="Symbol" w:hAnsi="Symbol" w:cs="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Wingdings" w:hAnsi="Wingdings" w:cs="Wingdings"/>
      </w:rPr>
    </w:lvl>
    <w:lvl w:ilvl="4">
      <w:start w:val="1"/>
      <w:numFmt w:val="bullet"/>
      <w:lvlText w:val=""/>
      <w:lvlJc w:val="left"/>
      <w:pPr>
        <w:tabs>
          <w:tab w:val="num" w:pos="3600"/>
        </w:tabs>
        <w:ind w:left="3600" w:hanging="360"/>
      </w:pPr>
      <w:rPr>
        <w:rFonts w:hint="default" w:ascii="Wingdings" w:hAnsi="Wingdings" w:cs="Wingdings"/>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Wingdings" w:hAnsi="Wingdings" w:cs="Wingdings"/>
      </w:rPr>
    </w:lvl>
    <w:lvl w:ilvl="7">
      <w:start w:val="1"/>
      <w:numFmt w:val="bullet"/>
      <w:lvlText w:val=""/>
      <w:lvlJc w:val="left"/>
      <w:pPr>
        <w:tabs>
          <w:tab w:val="num" w:pos="5760"/>
        </w:tabs>
        <w:ind w:left="5760" w:hanging="360"/>
      </w:pPr>
      <w:rPr>
        <w:rFonts w:hint="default" w:ascii="Wingdings" w:hAnsi="Wingdings" w:cs="Wingdings"/>
      </w:rPr>
    </w:lvl>
    <w:lvl w:ilvl="8">
      <w:start w:val="1"/>
      <w:numFmt w:val="bullet"/>
      <w:lvlText w:val=""/>
      <w:lvlJc w:val="left"/>
      <w:pPr>
        <w:tabs>
          <w:tab w:val="num" w:pos="6480"/>
        </w:tabs>
        <w:ind w:left="6480" w:hanging="360"/>
      </w:pPr>
      <w:rPr>
        <w:rFonts w:hint="default" w:ascii="Wingdings" w:hAnsi="Wingdings" w:cs="Wingdings"/>
      </w:rPr>
    </w:lvl>
  </w:abstractNum>
  <w:abstractNum w:abstractNumId="6">
    <w:nsid w:val="00000007"/>
    <w:multiLevelType w:val="singleLevel"/>
    <w:tmpl w:val="00000007"/>
    <w:name w:val="WW8Num6"/>
    <w:lvl w:ilvl="0">
      <w:start w:val="1"/>
      <w:numFmt w:val="bullet"/>
      <w:lvlText w:val=""/>
      <w:lvlJc w:val="left"/>
      <w:pPr>
        <w:tabs>
          <w:tab w:val="num" w:pos="0"/>
        </w:tabs>
        <w:ind w:left="720" w:hanging="360"/>
      </w:pPr>
      <w:rPr>
        <w:rFonts w:hint="default" w:ascii="Symbol" w:hAnsi="Symbol" w:cs="Cambria"/>
      </w:rPr>
    </w:lvl>
  </w:abstractNum>
  <w:abstractNum w:abstractNumId="7">
    <w:nsid w:val="00000008"/>
    <w:multiLevelType w:val="multilevel"/>
    <w:tmpl w:val="00000008"/>
    <w:name w:val="WW8Num7"/>
    <w:lvl w:ilvl="0">
      <w:start w:val="6"/>
      <w:numFmt w:val="decimal"/>
      <w:lvlText w:val="%1"/>
      <w:lvlJc w:val="left"/>
      <w:pPr>
        <w:tabs>
          <w:tab w:val="num" w:pos="0"/>
        </w:tabs>
        <w:ind w:left="480" w:hanging="480"/>
      </w:pPr>
      <w:rPr>
        <w:rFonts w:hint="default" w:ascii="Cambria" w:hAnsi="Cambria" w:cs="Cambria"/>
        <w:b/>
        <w:sz w:val="24"/>
        <w:szCs w:val="24"/>
      </w:rPr>
    </w:lvl>
    <w:lvl w:ilvl="1">
      <w:start w:val="1"/>
      <w:numFmt w:val="decimal"/>
      <w:lvlText w:val="%1.%2"/>
      <w:lvlJc w:val="left"/>
      <w:pPr>
        <w:tabs>
          <w:tab w:val="num" w:pos="0"/>
        </w:tabs>
        <w:ind w:left="660" w:hanging="480"/>
      </w:pPr>
      <w:rPr>
        <w:rFonts w:hint="default" w:ascii="Cambria" w:hAnsi="Cambria" w:cs="Cambria"/>
        <w:b/>
        <w:sz w:val="24"/>
        <w:szCs w:val="24"/>
      </w:rPr>
    </w:lvl>
    <w:lvl w:ilvl="2">
      <w:start w:val="6"/>
      <w:numFmt w:val="decimal"/>
      <w:lvlText w:val="%1.%2.%3"/>
      <w:lvlJc w:val="left"/>
      <w:pPr>
        <w:tabs>
          <w:tab w:val="num" w:pos="0"/>
        </w:tabs>
        <w:ind w:left="1146" w:hanging="720"/>
      </w:pPr>
      <w:rPr>
        <w:rFonts w:hint="default" w:ascii="Cambria" w:hAnsi="Cambria" w:cs="Cambria"/>
        <w:b/>
        <w:sz w:val="24"/>
        <w:szCs w:val="24"/>
      </w:rPr>
    </w:lvl>
    <w:lvl w:ilvl="3">
      <w:start w:val="1"/>
      <w:numFmt w:val="decimal"/>
      <w:lvlText w:val="%1.%2.%3.%4"/>
      <w:lvlJc w:val="left"/>
      <w:pPr>
        <w:tabs>
          <w:tab w:val="num" w:pos="0"/>
        </w:tabs>
        <w:ind w:left="1260" w:hanging="720"/>
      </w:pPr>
      <w:rPr>
        <w:rFonts w:hint="default" w:ascii="Cambria" w:hAnsi="Cambria" w:cs="Cambria"/>
        <w:b/>
        <w:sz w:val="24"/>
        <w:szCs w:val="24"/>
      </w:rPr>
    </w:lvl>
    <w:lvl w:ilvl="4">
      <w:start w:val="1"/>
      <w:numFmt w:val="decimal"/>
      <w:lvlText w:val="%1.%2.%3.%4.%5"/>
      <w:lvlJc w:val="left"/>
      <w:pPr>
        <w:tabs>
          <w:tab w:val="num" w:pos="0"/>
        </w:tabs>
        <w:ind w:left="1800" w:hanging="1080"/>
      </w:pPr>
      <w:rPr>
        <w:rFonts w:hint="default" w:ascii="Cambria" w:hAnsi="Cambria" w:cs="Cambria"/>
        <w:b/>
        <w:sz w:val="24"/>
        <w:szCs w:val="24"/>
      </w:rPr>
    </w:lvl>
    <w:lvl w:ilvl="5">
      <w:start w:val="1"/>
      <w:numFmt w:val="decimal"/>
      <w:lvlText w:val="%1.%2.%3.%4.%5.%6"/>
      <w:lvlJc w:val="left"/>
      <w:pPr>
        <w:tabs>
          <w:tab w:val="num" w:pos="0"/>
        </w:tabs>
        <w:ind w:left="1980" w:hanging="1080"/>
      </w:pPr>
      <w:rPr>
        <w:rFonts w:hint="default" w:ascii="Cambria" w:hAnsi="Cambria" w:cs="Cambria"/>
        <w:b/>
        <w:sz w:val="24"/>
        <w:szCs w:val="24"/>
      </w:rPr>
    </w:lvl>
    <w:lvl w:ilvl="6">
      <w:start w:val="1"/>
      <w:numFmt w:val="decimal"/>
      <w:lvlText w:val="%1.%2.%3.%4.%5.%6.%7"/>
      <w:lvlJc w:val="left"/>
      <w:pPr>
        <w:tabs>
          <w:tab w:val="num" w:pos="0"/>
        </w:tabs>
        <w:ind w:left="2520" w:hanging="1440"/>
      </w:pPr>
      <w:rPr>
        <w:rFonts w:hint="default" w:ascii="Cambria" w:hAnsi="Cambria" w:cs="Cambria"/>
        <w:b/>
        <w:sz w:val="24"/>
        <w:szCs w:val="24"/>
      </w:rPr>
    </w:lvl>
    <w:lvl w:ilvl="7">
      <w:start w:val="1"/>
      <w:numFmt w:val="decimal"/>
      <w:lvlText w:val="%1.%2.%3.%4.%5.%6.%7.%8"/>
      <w:lvlJc w:val="left"/>
      <w:pPr>
        <w:tabs>
          <w:tab w:val="num" w:pos="0"/>
        </w:tabs>
        <w:ind w:left="2700" w:hanging="1440"/>
      </w:pPr>
      <w:rPr>
        <w:rFonts w:hint="default" w:ascii="Cambria" w:hAnsi="Cambria" w:cs="Cambria"/>
        <w:b/>
        <w:sz w:val="24"/>
        <w:szCs w:val="24"/>
      </w:rPr>
    </w:lvl>
    <w:lvl w:ilvl="8">
      <w:start w:val="1"/>
      <w:numFmt w:val="decimal"/>
      <w:lvlText w:val="%1.%2.%3.%4.%5.%6.%7.%8.%9"/>
      <w:lvlJc w:val="left"/>
      <w:pPr>
        <w:tabs>
          <w:tab w:val="num" w:pos="0"/>
        </w:tabs>
        <w:ind w:left="3240" w:hanging="1800"/>
      </w:pPr>
      <w:rPr>
        <w:rFonts w:hint="default" w:ascii="Cambria" w:hAnsi="Cambria" w:cs="Cambria"/>
        <w:b/>
        <w:sz w:val="24"/>
        <w:szCs w:val="24"/>
      </w:rPr>
    </w:lvl>
  </w:abstractNum>
  <w:abstractNum w:abstractNumId="8">
    <w:nsid w:val="00000009"/>
    <w:multiLevelType w:val="singleLevel"/>
    <w:tmpl w:val="00000009"/>
    <w:name w:val="WW8Num8"/>
    <w:lvl w:ilvl="0">
      <w:start w:val="1"/>
      <w:numFmt w:val="bullet"/>
      <w:lvlText w:val="-"/>
      <w:lvlJc w:val="left"/>
      <w:pPr>
        <w:tabs>
          <w:tab w:val="num" w:pos="720"/>
        </w:tabs>
        <w:ind w:left="720" w:hanging="360"/>
      </w:pPr>
      <w:rPr>
        <w:rFonts w:hint="default" w:ascii="Times New Roman" w:hAnsi="Times New Roman" w:cs="Symbol"/>
        <w:sz w:val="20"/>
        <w:szCs w:val="24"/>
      </w:rPr>
    </w:lvl>
  </w:abstractNum>
  <w:abstractNum w:abstractNumId="9">
    <w:nsid w:val="0000000A"/>
    <w:multiLevelType w:val="singleLevel"/>
    <w:tmpl w:val="0000000A"/>
    <w:name w:val="WW8Num9"/>
    <w:lvl w:ilvl="0">
      <w:start w:val="1"/>
      <w:numFmt w:val="decimal"/>
      <w:lvlText w:val="%1."/>
      <w:lvlJc w:val="left"/>
      <w:pPr>
        <w:tabs>
          <w:tab w:val="num" w:pos="720"/>
        </w:tabs>
        <w:ind w:left="720" w:hanging="360"/>
      </w:pPr>
      <w:rPr>
        <w:rFonts w:hint="default" w:ascii="Symbol" w:hAnsi="Symbol" w:cs="Symbol"/>
      </w:rPr>
    </w:lvl>
  </w:abstractNum>
  <w:abstractNum w:abstractNumId="10">
    <w:nsid w:val="0000000B"/>
    <w:multiLevelType w:val="multilevel"/>
    <w:tmpl w:val="0000000B"/>
    <w:name w:val="WW8Num10"/>
    <w:lvl w:ilvl="0">
      <w:start w:val="1"/>
      <w:numFmt w:val="bullet"/>
      <w:lvlText w:val=""/>
      <w:lvlJc w:val="left"/>
      <w:pPr>
        <w:tabs>
          <w:tab w:val="num" w:pos="720"/>
        </w:tabs>
        <w:ind w:left="720" w:hanging="360"/>
      </w:pPr>
      <w:rPr>
        <w:rFonts w:hint="default" w:ascii="Symbol" w:hAnsi="Symbol" w:cs="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Wingdings" w:hAnsi="Wingdings" w:cs="Wingdings"/>
      </w:rPr>
    </w:lvl>
    <w:lvl w:ilvl="4">
      <w:start w:val="1"/>
      <w:numFmt w:val="bullet"/>
      <w:lvlText w:val=""/>
      <w:lvlJc w:val="left"/>
      <w:pPr>
        <w:tabs>
          <w:tab w:val="num" w:pos="3600"/>
        </w:tabs>
        <w:ind w:left="3600" w:hanging="360"/>
      </w:pPr>
      <w:rPr>
        <w:rFonts w:hint="default" w:ascii="Wingdings" w:hAnsi="Wingdings" w:cs="Wingdings"/>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Wingdings" w:hAnsi="Wingdings" w:cs="Wingdings"/>
      </w:rPr>
    </w:lvl>
    <w:lvl w:ilvl="7">
      <w:start w:val="1"/>
      <w:numFmt w:val="bullet"/>
      <w:lvlText w:val=""/>
      <w:lvlJc w:val="left"/>
      <w:pPr>
        <w:tabs>
          <w:tab w:val="num" w:pos="5760"/>
        </w:tabs>
        <w:ind w:left="5760" w:hanging="360"/>
      </w:pPr>
      <w:rPr>
        <w:rFonts w:hint="default" w:ascii="Wingdings" w:hAnsi="Wingdings" w:cs="Wingdings"/>
      </w:rPr>
    </w:lvl>
    <w:lvl w:ilvl="8">
      <w:start w:val="1"/>
      <w:numFmt w:val="bullet"/>
      <w:lvlText w:val=""/>
      <w:lvlJc w:val="left"/>
      <w:pPr>
        <w:tabs>
          <w:tab w:val="num" w:pos="6480"/>
        </w:tabs>
        <w:ind w:left="6480" w:hanging="360"/>
      </w:pPr>
      <w:rPr>
        <w:rFonts w:hint="default" w:ascii="Wingdings" w:hAnsi="Wingdings" w:cs="Wingdings"/>
      </w:rPr>
    </w:lvl>
  </w:abstractNum>
  <w:abstractNum w:abstractNumId="11">
    <w:nsid w:val="0000000C"/>
    <w:multiLevelType w:val="singleLevel"/>
    <w:tmpl w:val="0000000C"/>
    <w:name w:val="WW8Num11"/>
    <w:lvl w:ilvl="0">
      <w:start w:val="7"/>
      <w:numFmt w:val="lowerLetter"/>
      <w:lvlText w:val="%1)"/>
      <w:lvlJc w:val="left"/>
      <w:pPr>
        <w:tabs>
          <w:tab w:val="num" w:pos="0"/>
        </w:tabs>
        <w:ind w:left="1800" w:hanging="360"/>
      </w:pPr>
      <w:rPr>
        <w:rFonts w:hint="default" w:ascii="Symbol" w:hAnsi="Symbol" w:cs="Symbol"/>
        <w:sz w:val="24"/>
        <w:szCs w:val="24"/>
      </w:rPr>
    </w:lvl>
  </w:abstractNum>
  <w:abstractNum w:abstractNumId="12">
    <w:nsid w:val="0000000D"/>
    <w:multiLevelType w:val="multilevel"/>
    <w:tmpl w:val="0000000D"/>
    <w:name w:val="WW8Num12"/>
    <w:lvl w:ilvl="0">
      <w:start w:val="5"/>
      <w:numFmt w:val="decimal"/>
      <w:lvlText w:val="%1"/>
      <w:lvlJc w:val="left"/>
      <w:pPr>
        <w:tabs>
          <w:tab w:val="num" w:pos="0"/>
        </w:tabs>
        <w:ind w:left="360" w:hanging="360"/>
      </w:pPr>
      <w:rPr>
        <w:rFonts w:hint="default" w:ascii="Symbol" w:hAnsi="Symbol" w:cs="Symbol"/>
      </w:rPr>
    </w:lvl>
    <w:lvl w:ilvl="1">
      <w:start w:val="2"/>
      <w:numFmt w:val="decimal"/>
      <w:lvlText w:val="%1.%2"/>
      <w:lvlJc w:val="left"/>
      <w:pPr>
        <w:tabs>
          <w:tab w:val="num" w:pos="709"/>
        </w:tabs>
        <w:ind w:left="1080" w:hanging="360"/>
      </w:pPr>
      <w:rPr>
        <w:rFonts w:hint="default" w:ascii="Courier New" w:hAnsi="Courier New" w:cs="Courier New"/>
      </w:rPr>
    </w:lvl>
    <w:lvl w:ilvl="2">
      <w:start w:val="1"/>
      <w:numFmt w:val="decimal"/>
      <w:lvlText w:val="%1.%2.%3"/>
      <w:lvlJc w:val="left"/>
      <w:pPr>
        <w:tabs>
          <w:tab w:val="num" w:pos="0"/>
        </w:tabs>
        <w:ind w:left="2160" w:hanging="720"/>
      </w:pPr>
      <w:rPr>
        <w:rFonts w:hint="default" w:ascii="Courier New" w:hAnsi="Courier New" w:cs="Courier New"/>
      </w:rPr>
    </w:lvl>
    <w:lvl w:ilvl="3">
      <w:start w:val="1"/>
      <w:numFmt w:val="decimal"/>
      <w:lvlText w:val="%1.%2.%3.%4"/>
      <w:lvlJc w:val="left"/>
      <w:pPr>
        <w:tabs>
          <w:tab w:val="num" w:pos="0"/>
        </w:tabs>
        <w:ind w:left="3240" w:hanging="1080"/>
      </w:pPr>
      <w:rPr>
        <w:rFonts w:hint="default" w:ascii="Courier New" w:hAnsi="Courier New" w:cs="Courier New"/>
      </w:rPr>
    </w:lvl>
    <w:lvl w:ilvl="4">
      <w:start w:val="1"/>
      <w:numFmt w:val="decimal"/>
      <w:lvlText w:val="%1.%2.%3.%4.%5"/>
      <w:lvlJc w:val="left"/>
      <w:pPr>
        <w:tabs>
          <w:tab w:val="num" w:pos="0"/>
        </w:tabs>
        <w:ind w:left="3960" w:hanging="1080"/>
      </w:pPr>
      <w:rPr>
        <w:rFonts w:hint="default" w:ascii="Courier New" w:hAnsi="Courier New" w:cs="Courier New"/>
      </w:rPr>
    </w:lvl>
    <w:lvl w:ilvl="5">
      <w:start w:val="1"/>
      <w:numFmt w:val="decimal"/>
      <w:lvlText w:val="%1.%2.%3.%4.%5.%6"/>
      <w:lvlJc w:val="left"/>
      <w:pPr>
        <w:tabs>
          <w:tab w:val="num" w:pos="0"/>
        </w:tabs>
        <w:ind w:left="5040" w:hanging="1440"/>
      </w:pPr>
      <w:rPr>
        <w:rFonts w:hint="default" w:ascii="Courier New" w:hAnsi="Courier New" w:cs="Courier New"/>
      </w:rPr>
    </w:lvl>
    <w:lvl w:ilvl="6">
      <w:start w:val="1"/>
      <w:numFmt w:val="decimal"/>
      <w:lvlText w:val="%1.%2.%3.%4.%5.%6.%7"/>
      <w:lvlJc w:val="left"/>
      <w:pPr>
        <w:tabs>
          <w:tab w:val="num" w:pos="0"/>
        </w:tabs>
        <w:ind w:left="5760" w:hanging="1440"/>
      </w:pPr>
      <w:rPr>
        <w:rFonts w:hint="default" w:ascii="Courier New" w:hAnsi="Courier New" w:cs="Courier New"/>
      </w:rPr>
    </w:lvl>
    <w:lvl w:ilvl="7">
      <w:start w:val="1"/>
      <w:numFmt w:val="decimal"/>
      <w:lvlText w:val="%1.%2.%3.%4.%5.%6.%7.%8"/>
      <w:lvlJc w:val="left"/>
      <w:pPr>
        <w:tabs>
          <w:tab w:val="num" w:pos="0"/>
        </w:tabs>
        <w:ind w:left="6840" w:hanging="1800"/>
      </w:pPr>
      <w:rPr>
        <w:rFonts w:hint="default" w:ascii="Courier New" w:hAnsi="Courier New" w:cs="Courier New"/>
      </w:rPr>
    </w:lvl>
    <w:lvl w:ilvl="8">
      <w:start w:val="1"/>
      <w:numFmt w:val="decimal"/>
      <w:lvlText w:val="%1.%2.%3.%4.%5.%6.%7.%8.%9"/>
      <w:lvlJc w:val="left"/>
      <w:pPr>
        <w:tabs>
          <w:tab w:val="num" w:pos="0"/>
        </w:tabs>
        <w:ind w:left="7560" w:hanging="1800"/>
      </w:pPr>
      <w:rPr>
        <w:rFonts w:hint="default" w:ascii="Courier New" w:hAnsi="Courier New" w:cs="Courier New"/>
      </w:rPr>
    </w:lvl>
  </w:abstractNum>
  <w:abstractNum w:abstractNumId="13">
    <w:nsid w:val="0000000E"/>
    <w:multiLevelType w:val="multilevel"/>
    <w:tmpl w:val="0000000E"/>
    <w:name w:val="WW8Num13"/>
    <w:lvl w:ilvl="0">
      <w:start w:val="6"/>
      <w:numFmt w:val="decimal"/>
      <w:lvlText w:val="%1"/>
      <w:lvlJc w:val="left"/>
      <w:pPr>
        <w:tabs>
          <w:tab w:val="num" w:pos="0"/>
        </w:tabs>
        <w:ind w:left="480" w:hanging="480"/>
      </w:pPr>
      <w:rPr>
        <w:rFonts w:hint="default" w:ascii="Symbol" w:hAnsi="Symbol" w:cs="Symbol"/>
      </w:rPr>
    </w:lvl>
    <w:lvl w:ilvl="1">
      <w:start w:val="1"/>
      <w:numFmt w:val="decimal"/>
      <w:lvlText w:val="%1.%2"/>
      <w:lvlJc w:val="left"/>
      <w:pPr>
        <w:tabs>
          <w:tab w:val="num" w:pos="0"/>
        </w:tabs>
        <w:ind w:left="906" w:hanging="480"/>
      </w:pPr>
      <w:rPr>
        <w:rFonts w:hint="default" w:ascii="Symbol" w:hAnsi="Symbol" w:cs="Symbol"/>
      </w:rPr>
    </w:lvl>
    <w:lvl w:ilvl="2">
      <w:start w:val="5"/>
      <w:numFmt w:val="decimal"/>
      <w:lvlText w:val="%1.%2.%3"/>
      <w:lvlJc w:val="left"/>
      <w:pPr>
        <w:tabs>
          <w:tab w:val="num" w:pos="0"/>
        </w:tabs>
        <w:ind w:left="1572" w:hanging="720"/>
      </w:pPr>
      <w:rPr>
        <w:rFonts w:hint="default" w:ascii="Symbol" w:hAnsi="Symbol" w:cs="Symbol"/>
      </w:rPr>
    </w:lvl>
    <w:lvl w:ilvl="3">
      <w:start w:val="1"/>
      <w:numFmt w:val="decimal"/>
      <w:lvlText w:val="%1.%2.%3.%4"/>
      <w:lvlJc w:val="left"/>
      <w:pPr>
        <w:tabs>
          <w:tab w:val="num" w:pos="0"/>
        </w:tabs>
        <w:ind w:left="1998" w:hanging="720"/>
      </w:pPr>
      <w:rPr>
        <w:rFonts w:hint="default" w:ascii="Symbol" w:hAnsi="Symbol" w:cs="Symbol"/>
      </w:rPr>
    </w:lvl>
    <w:lvl w:ilvl="4">
      <w:start w:val="1"/>
      <w:numFmt w:val="decimal"/>
      <w:lvlText w:val="%1.%2.%3.%4.%5"/>
      <w:lvlJc w:val="left"/>
      <w:pPr>
        <w:tabs>
          <w:tab w:val="num" w:pos="0"/>
        </w:tabs>
        <w:ind w:left="2784" w:hanging="1080"/>
      </w:pPr>
      <w:rPr>
        <w:rFonts w:hint="default" w:ascii="Symbol" w:hAnsi="Symbol" w:cs="Symbol"/>
      </w:rPr>
    </w:lvl>
    <w:lvl w:ilvl="5">
      <w:start w:val="1"/>
      <w:numFmt w:val="decimal"/>
      <w:lvlText w:val="%1.%2.%3.%4.%5.%6"/>
      <w:lvlJc w:val="left"/>
      <w:pPr>
        <w:tabs>
          <w:tab w:val="num" w:pos="0"/>
        </w:tabs>
        <w:ind w:left="3210" w:hanging="1080"/>
      </w:pPr>
      <w:rPr>
        <w:rFonts w:hint="default" w:ascii="Symbol" w:hAnsi="Symbol" w:cs="Symbol"/>
      </w:rPr>
    </w:lvl>
    <w:lvl w:ilvl="6">
      <w:start w:val="1"/>
      <w:numFmt w:val="decimal"/>
      <w:lvlText w:val="%1.%2.%3.%4.%5.%6.%7"/>
      <w:lvlJc w:val="left"/>
      <w:pPr>
        <w:tabs>
          <w:tab w:val="num" w:pos="0"/>
        </w:tabs>
        <w:ind w:left="3996" w:hanging="1440"/>
      </w:pPr>
      <w:rPr>
        <w:rFonts w:hint="default" w:ascii="Symbol" w:hAnsi="Symbol" w:cs="Symbol"/>
      </w:rPr>
    </w:lvl>
    <w:lvl w:ilvl="7">
      <w:start w:val="1"/>
      <w:numFmt w:val="decimal"/>
      <w:lvlText w:val="%1.%2.%3.%4.%5.%6.%7.%8"/>
      <w:lvlJc w:val="left"/>
      <w:pPr>
        <w:tabs>
          <w:tab w:val="num" w:pos="0"/>
        </w:tabs>
        <w:ind w:left="4422" w:hanging="1440"/>
      </w:pPr>
      <w:rPr>
        <w:rFonts w:hint="default" w:ascii="Symbol" w:hAnsi="Symbol" w:cs="Symbol"/>
      </w:rPr>
    </w:lvl>
    <w:lvl w:ilvl="8">
      <w:start w:val="1"/>
      <w:numFmt w:val="decimal"/>
      <w:lvlText w:val="%1.%2.%3.%4.%5.%6.%7.%8.%9"/>
      <w:lvlJc w:val="left"/>
      <w:pPr>
        <w:tabs>
          <w:tab w:val="num" w:pos="0"/>
        </w:tabs>
        <w:ind w:left="5208" w:hanging="1800"/>
      </w:pPr>
      <w:rPr>
        <w:rFonts w:hint="default" w:ascii="Symbol" w:hAnsi="Symbol" w:cs="Symbol"/>
      </w:rPr>
    </w:lvl>
  </w:abstractNum>
  <w:abstractNum w:abstractNumId="14">
    <w:nsid w:val="0000000F"/>
    <w:multiLevelType w:val="singleLevel"/>
    <w:tmpl w:val="0000000F"/>
    <w:name w:val="WW8Num14"/>
    <w:lvl w:ilvl="0">
      <w:start w:val="1"/>
      <w:numFmt w:val="bullet"/>
      <w:lvlText w:val="-"/>
      <w:lvlJc w:val="left"/>
      <w:pPr>
        <w:tabs>
          <w:tab w:val="num" w:pos="0"/>
        </w:tabs>
        <w:ind w:left="720" w:hanging="360"/>
      </w:pPr>
      <w:rPr>
        <w:rFonts w:hint="default" w:ascii="Times New Roman" w:hAnsi="Times New Roman" w:cs="Cambria"/>
      </w:rPr>
    </w:lvl>
  </w:abstractNum>
  <w:abstractNum w:abstractNumId="15">
    <w:nsid w:val="00000010"/>
    <w:multiLevelType w:val="multilevel"/>
    <w:tmpl w:val="00000010"/>
    <w:name w:val="WW8Num15"/>
    <w:lvl w:ilvl="0">
      <w:start w:val="1"/>
      <w:numFmt w:val="bullet"/>
      <w:lvlText w:val=""/>
      <w:lvlJc w:val="left"/>
      <w:pPr>
        <w:tabs>
          <w:tab w:val="num" w:pos="720"/>
        </w:tabs>
        <w:ind w:left="720" w:hanging="360"/>
      </w:pPr>
      <w:rPr>
        <w:rFonts w:hint="default" w:ascii="Symbol" w:hAnsi="Symbol" w:cs="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Wingdings" w:hAnsi="Wingdings" w:cs="Wingdings"/>
      </w:rPr>
    </w:lvl>
    <w:lvl w:ilvl="4">
      <w:start w:val="1"/>
      <w:numFmt w:val="bullet"/>
      <w:lvlText w:val=""/>
      <w:lvlJc w:val="left"/>
      <w:pPr>
        <w:tabs>
          <w:tab w:val="num" w:pos="3600"/>
        </w:tabs>
        <w:ind w:left="3600" w:hanging="360"/>
      </w:pPr>
      <w:rPr>
        <w:rFonts w:hint="default" w:ascii="Wingdings" w:hAnsi="Wingdings" w:cs="Wingdings"/>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Wingdings" w:hAnsi="Wingdings" w:cs="Wingdings"/>
      </w:rPr>
    </w:lvl>
    <w:lvl w:ilvl="7">
      <w:start w:val="1"/>
      <w:numFmt w:val="bullet"/>
      <w:lvlText w:val=""/>
      <w:lvlJc w:val="left"/>
      <w:pPr>
        <w:tabs>
          <w:tab w:val="num" w:pos="5760"/>
        </w:tabs>
        <w:ind w:left="5760" w:hanging="360"/>
      </w:pPr>
      <w:rPr>
        <w:rFonts w:hint="default" w:ascii="Wingdings" w:hAnsi="Wingdings" w:cs="Wingdings"/>
      </w:rPr>
    </w:lvl>
    <w:lvl w:ilvl="8">
      <w:start w:val="1"/>
      <w:numFmt w:val="bullet"/>
      <w:lvlText w:val=""/>
      <w:lvlJc w:val="left"/>
      <w:pPr>
        <w:tabs>
          <w:tab w:val="num" w:pos="6480"/>
        </w:tabs>
        <w:ind w:left="6480" w:hanging="360"/>
      </w:pPr>
      <w:rPr>
        <w:rFonts w:hint="default" w:ascii="Wingdings" w:hAnsi="Wingdings" w:cs="Wingdings"/>
      </w:rPr>
    </w:lvl>
  </w:abstractNum>
  <w:abstractNum w:abstractNumId="16">
    <w:nsid w:val="00000011"/>
    <w:multiLevelType w:val="singleLevel"/>
    <w:tmpl w:val="00000011"/>
    <w:name w:val="WW8Num16"/>
    <w:lvl w:ilvl="0">
      <w:start w:val="2"/>
      <w:numFmt w:val="decimal"/>
      <w:lvlText w:val="%1)"/>
      <w:lvlJc w:val="left"/>
      <w:pPr>
        <w:tabs>
          <w:tab w:val="num" w:pos="0"/>
        </w:tabs>
        <w:ind w:left="0" w:firstLine="0"/>
      </w:pPr>
      <w:rPr>
        <w:rFonts w:hint="default" w:ascii="Times New Roman" w:hAnsi="Times New Roman" w:cs="Times New Roman"/>
        <w:sz w:val="24"/>
        <w:szCs w:val="24"/>
      </w:rPr>
    </w:lvl>
  </w:abstractNum>
  <w:abstractNum w:abstractNumId="17">
    <w:nsid w:val="00000012"/>
    <w:multiLevelType w:val="multilevel"/>
    <w:tmpl w:val="80E8E42A"/>
    <w:name w:val="WW8Num17"/>
    <w:lvl w:ilvl="0">
      <w:start w:val="1"/>
      <w:numFmt w:val="decimal"/>
      <w:lvlText w:val="%1."/>
      <w:lvlJc w:val="left"/>
      <w:pPr>
        <w:tabs>
          <w:tab w:val="num" w:pos="0"/>
        </w:tabs>
        <w:ind w:left="1211" w:hanging="360"/>
      </w:pPr>
      <w:rPr>
        <w:b/>
        <w:bCs/>
        <w:sz w:val="24"/>
        <w:szCs w:val="24"/>
      </w:rPr>
    </w:lvl>
    <w:lvl w:ilvl="1">
      <w:start w:val="1"/>
      <w:numFmt w:val="lowerLetter"/>
      <w:lvlText w:val="%2."/>
      <w:lvlJc w:val="left"/>
      <w:pPr>
        <w:tabs>
          <w:tab w:val="num" w:pos="0"/>
        </w:tabs>
        <w:ind w:left="1931" w:hanging="360"/>
      </w:pPr>
      <w:rPr>
        <w:b/>
        <w:sz w:val="24"/>
      </w:rPr>
    </w:lvl>
    <w:lvl w:ilvl="2">
      <w:numFmt w:val="bullet"/>
      <w:lvlText w:val="•"/>
      <w:lvlJc w:val="left"/>
      <w:pPr>
        <w:tabs>
          <w:tab w:val="num" w:pos="0"/>
        </w:tabs>
        <w:ind w:left="2831" w:hanging="360"/>
      </w:pPr>
      <w:rPr>
        <w:rFonts w:hint="default" w:ascii="Cambria" w:hAnsi="Cambria"/>
      </w:rPr>
    </w:lvl>
    <w:lvl w:ilvl="3">
      <w:start w:val="1"/>
      <w:numFmt w:val="lowerLetter"/>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8">
    <w:nsid w:val="00000013"/>
    <w:multiLevelType w:val="singleLevel"/>
    <w:tmpl w:val="00000013"/>
    <w:name w:val="WW8Num18"/>
    <w:lvl w:ilvl="0">
      <w:start w:val="1"/>
      <w:numFmt w:val="bullet"/>
      <w:lvlText w:val=""/>
      <w:lvlJc w:val="left"/>
      <w:pPr>
        <w:tabs>
          <w:tab w:val="num" w:pos="0"/>
        </w:tabs>
        <w:ind w:left="720" w:hanging="360"/>
      </w:pPr>
      <w:rPr>
        <w:rFonts w:hint="default" w:ascii="Symbol" w:hAnsi="Symbol" w:cs="Symbol"/>
        <w:sz w:val="20"/>
      </w:rPr>
    </w:lvl>
  </w:abstractNum>
  <w:abstractNum w:abstractNumId="19">
    <w:nsid w:val="00000014"/>
    <w:multiLevelType w:val="singleLevel"/>
    <w:tmpl w:val="00000014"/>
    <w:name w:val="WW8Num19"/>
    <w:lvl w:ilvl="0">
      <w:start w:val="1"/>
      <w:numFmt w:val="decimal"/>
      <w:lvlText w:val="%1."/>
      <w:lvlJc w:val="left"/>
      <w:pPr>
        <w:tabs>
          <w:tab w:val="num" w:pos="0"/>
        </w:tabs>
        <w:ind w:left="720" w:hanging="360"/>
      </w:pPr>
      <w:rPr>
        <w:rFonts w:hint="default" w:ascii="Cambria" w:hAnsi="Cambria" w:cs="Cambria"/>
        <w:spacing w:val="-9"/>
        <w:sz w:val="24"/>
        <w:szCs w:val="24"/>
      </w:rPr>
    </w:lvl>
  </w:abstractNum>
  <w:abstractNum w:abstractNumId="20">
    <w:nsid w:val="00000015"/>
    <w:multiLevelType w:val="singleLevel"/>
    <w:tmpl w:val="00000015"/>
    <w:name w:val="WW8Num20"/>
    <w:lvl w:ilvl="0">
      <w:start w:val="1"/>
      <w:numFmt w:val="bullet"/>
      <w:lvlText w:val=""/>
      <w:lvlJc w:val="left"/>
      <w:pPr>
        <w:tabs>
          <w:tab w:val="num" w:pos="0"/>
        </w:tabs>
        <w:ind w:left="3191" w:hanging="360"/>
      </w:pPr>
      <w:rPr>
        <w:rFonts w:hint="default" w:ascii="Symbol" w:hAnsi="Symbol"/>
        <w:sz w:val="32"/>
        <w:szCs w:val="32"/>
      </w:rPr>
    </w:lvl>
  </w:abstractNum>
  <w:abstractNum w:abstractNumId="21">
    <w:nsid w:val="00000016"/>
    <w:multiLevelType w:val="multilevel"/>
    <w:tmpl w:val="00000016"/>
    <w:name w:val="WW8Num21"/>
    <w:lvl w:ilvl="0">
      <w:start w:val="1"/>
      <w:numFmt w:val="bullet"/>
      <w:lvlText w:val="-"/>
      <w:lvlJc w:val="left"/>
      <w:pPr>
        <w:tabs>
          <w:tab w:val="num" w:pos="360"/>
        </w:tabs>
        <w:ind w:left="360" w:hanging="360"/>
      </w:pPr>
      <w:rPr>
        <w:rFonts w:hint="default" w:ascii="Times New Roman" w:hAnsi="Times New Roman"/>
      </w:rPr>
    </w:lvl>
    <w:lvl w:ilvl="1">
      <w:start w:val="7"/>
      <w:numFmt w:val="decimal"/>
      <w:lvlText w:val="%2."/>
      <w:lvlJc w:val="left"/>
      <w:pPr>
        <w:tabs>
          <w:tab w:val="num" w:pos="0"/>
        </w:tabs>
        <w:ind w:left="1080" w:hanging="360"/>
      </w:pPr>
      <w:rPr>
        <w:rFonts w:hint="default"/>
      </w:rPr>
    </w:lvl>
    <w:lvl w:ilvl="2">
      <w:start w:val="8"/>
      <w:numFmt w:val="lowerLetter"/>
      <w:lvlText w:val="%3)"/>
      <w:lvlJc w:val="left"/>
      <w:pPr>
        <w:tabs>
          <w:tab w:val="num" w:pos="0"/>
        </w:tabs>
        <w:ind w:left="1800" w:hanging="360"/>
      </w:pPr>
      <w:rPr>
        <w:rFonts w:hint="default"/>
      </w:rPr>
    </w:lvl>
    <w:lvl w:ilvl="3">
      <w:start w:val="1"/>
      <w:numFmt w:val="bullet"/>
      <w:lvlText w:val=""/>
      <w:lvlJc w:val="left"/>
      <w:pPr>
        <w:tabs>
          <w:tab w:val="num" w:pos="2520"/>
        </w:tabs>
        <w:ind w:left="2520" w:hanging="360"/>
      </w:pPr>
      <w:rPr>
        <w:rFonts w:hint="default" w:ascii="Wingdings" w:hAnsi="Wingdings" w:cs="Wingdings"/>
        <w:sz w:val="20"/>
      </w:rPr>
    </w:lvl>
    <w:lvl w:ilvl="4">
      <w:start w:val="1"/>
      <w:numFmt w:val="bullet"/>
      <w:lvlText w:val=""/>
      <w:lvlJc w:val="left"/>
      <w:pPr>
        <w:tabs>
          <w:tab w:val="num" w:pos="3240"/>
        </w:tabs>
        <w:ind w:left="3240" w:hanging="360"/>
      </w:pPr>
      <w:rPr>
        <w:rFonts w:hint="default" w:ascii="Wingdings" w:hAnsi="Wingdings" w:cs="Wingdings"/>
        <w:sz w:val="20"/>
      </w:rPr>
    </w:lvl>
    <w:lvl w:ilvl="5">
      <w:start w:val="1"/>
      <w:numFmt w:val="bullet"/>
      <w:lvlText w:val=""/>
      <w:lvlJc w:val="left"/>
      <w:pPr>
        <w:tabs>
          <w:tab w:val="num" w:pos="3960"/>
        </w:tabs>
        <w:ind w:left="3960" w:hanging="360"/>
      </w:pPr>
      <w:rPr>
        <w:rFonts w:hint="default" w:ascii="Wingdings" w:hAnsi="Wingdings" w:cs="Wingdings"/>
        <w:sz w:val="20"/>
      </w:rPr>
    </w:lvl>
    <w:lvl w:ilvl="6">
      <w:start w:val="1"/>
      <w:numFmt w:val="bullet"/>
      <w:lvlText w:val=""/>
      <w:lvlJc w:val="left"/>
      <w:pPr>
        <w:tabs>
          <w:tab w:val="num" w:pos="4680"/>
        </w:tabs>
        <w:ind w:left="4680" w:hanging="360"/>
      </w:pPr>
      <w:rPr>
        <w:rFonts w:hint="default" w:ascii="Wingdings" w:hAnsi="Wingdings" w:cs="Wingdings"/>
        <w:sz w:val="20"/>
      </w:rPr>
    </w:lvl>
    <w:lvl w:ilvl="7">
      <w:start w:val="1"/>
      <w:numFmt w:val="bullet"/>
      <w:lvlText w:val=""/>
      <w:lvlJc w:val="left"/>
      <w:pPr>
        <w:tabs>
          <w:tab w:val="num" w:pos="5400"/>
        </w:tabs>
        <w:ind w:left="5400" w:hanging="360"/>
      </w:pPr>
      <w:rPr>
        <w:rFonts w:hint="default" w:ascii="Wingdings" w:hAnsi="Wingdings" w:cs="Wingdings"/>
        <w:sz w:val="20"/>
      </w:rPr>
    </w:lvl>
    <w:lvl w:ilvl="8">
      <w:start w:val="1"/>
      <w:numFmt w:val="bullet"/>
      <w:lvlText w:val=""/>
      <w:lvlJc w:val="left"/>
      <w:pPr>
        <w:tabs>
          <w:tab w:val="num" w:pos="6120"/>
        </w:tabs>
        <w:ind w:left="6120" w:hanging="360"/>
      </w:pPr>
      <w:rPr>
        <w:rFonts w:hint="default" w:ascii="Wingdings" w:hAnsi="Wingdings" w:cs="Wingdings"/>
        <w:sz w:val="20"/>
      </w:rPr>
    </w:lvl>
  </w:abstractNum>
  <w:abstractNum w:abstractNumId="22">
    <w:nsid w:val="00000017"/>
    <w:multiLevelType w:val="singleLevel"/>
    <w:tmpl w:val="00000017"/>
    <w:name w:val="WW8Num22"/>
    <w:lvl w:ilvl="0">
      <w:start w:val="1"/>
      <w:numFmt w:val="lowerLetter"/>
      <w:lvlText w:val="%1)"/>
      <w:lvlJc w:val="left"/>
      <w:pPr>
        <w:tabs>
          <w:tab w:val="num" w:pos="0"/>
        </w:tabs>
        <w:ind w:left="1080" w:hanging="360"/>
      </w:pPr>
      <w:rPr>
        <w:rFonts w:hint="default" w:ascii="Symbol" w:hAnsi="Symbol" w:cs="Symbol"/>
      </w:rPr>
    </w:lvl>
  </w:abstractNum>
  <w:abstractNum w:abstractNumId="23">
    <w:nsid w:val="00000018"/>
    <w:multiLevelType w:val="singleLevel"/>
    <w:tmpl w:val="00000018"/>
    <w:name w:val="WW8Num23"/>
    <w:lvl w:ilvl="0">
      <w:start w:val="1"/>
      <w:numFmt w:val="upperRoman"/>
      <w:lvlText w:val="%1."/>
      <w:lvlJc w:val="left"/>
      <w:pPr>
        <w:tabs>
          <w:tab w:val="num" w:pos="0"/>
        </w:tabs>
        <w:ind w:left="1146" w:hanging="720"/>
      </w:pPr>
      <w:rPr>
        <w:rFonts w:hint="default" w:ascii="Times New Roman" w:hAnsi="Times New Roman" w:cs="Times New Roman"/>
        <w:b/>
        <w:bCs/>
        <w:color w:val="004586"/>
        <w:sz w:val="32"/>
        <w:szCs w:val="32"/>
      </w:rPr>
    </w:lvl>
  </w:abstractNum>
  <w:abstractNum w:abstractNumId="24">
    <w:nsid w:val="00000019"/>
    <w:multiLevelType w:val="singleLevel"/>
    <w:tmpl w:val="00000019"/>
    <w:name w:val="WW8Num24"/>
    <w:lvl w:ilvl="0">
      <w:start w:val="1"/>
      <w:numFmt w:val="lowerLetter"/>
      <w:lvlText w:val="%1)"/>
      <w:lvlJc w:val="left"/>
      <w:pPr>
        <w:tabs>
          <w:tab w:val="num" w:pos="0"/>
        </w:tabs>
        <w:ind w:left="1080" w:hanging="360"/>
      </w:pPr>
      <w:rPr>
        <w:rFonts w:hint="default" w:ascii="Symbol" w:hAnsi="Symbol" w:cs="Symbol"/>
        <w:sz w:val="20"/>
        <w:szCs w:val="24"/>
      </w:rPr>
    </w:lvl>
  </w:abstractNum>
  <w:abstractNum w:abstractNumId="25">
    <w:nsid w:val="0000001A"/>
    <w:multiLevelType w:val="multilevel"/>
    <w:tmpl w:val="0000001A"/>
    <w:name w:val="WW8Num25"/>
    <w:lvl w:ilvl="0">
      <w:start w:val="1"/>
      <w:numFmt w:val="bullet"/>
      <w:lvlText w:val=""/>
      <w:lvlJc w:val="left"/>
      <w:pPr>
        <w:tabs>
          <w:tab w:val="num" w:pos="720"/>
        </w:tabs>
        <w:ind w:left="720" w:hanging="360"/>
      </w:pPr>
      <w:rPr>
        <w:rFonts w:hint="default" w:ascii="Symbol" w:hAnsi="Symbol" w:cs="Times New Roman"/>
        <w:spacing w:val="-10"/>
        <w:sz w:val="24"/>
        <w:szCs w:val="24"/>
      </w:rPr>
    </w:lvl>
    <w:lvl w:ilvl="1">
      <w:start w:val="1"/>
      <w:numFmt w:val="bullet"/>
      <w:lvlText w:val="o"/>
      <w:lvlJc w:val="left"/>
      <w:pPr>
        <w:tabs>
          <w:tab w:val="num" w:pos="1440"/>
        </w:tabs>
        <w:ind w:left="1440" w:hanging="360"/>
      </w:pPr>
      <w:rPr>
        <w:rFonts w:hint="default" w:ascii="Courier New" w:hAnsi="Courier New" w:cs="Courier New"/>
        <w:sz w:val="20"/>
      </w:rPr>
    </w:lvl>
    <w:lvl w:ilvl="2">
      <w:start w:val="1"/>
      <w:numFmt w:val="bullet"/>
      <w:lvlText w:val=""/>
      <w:lvlJc w:val="left"/>
      <w:pPr>
        <w:tabs>
          <w:tab w:val="num" w:pos="2160"/>
        </w:tabs>
        <w:ind w:left="2160" w:hanging="360"/>
      </w:pPr>
      <w:rPr>
        <w:rFonts w:hint="default" w:ascii="Wingdings" w:hAnsi="Wingdings" w:cs="Wingdings"/>
        <w:sz w:val="20"/>
      </w:rPr>
    </w:lvl>
    <w:lvl w:ilvl="3">
      <w:start w:val="1"/>
      <w:numFmt w:val="bullet"/>
      <w:lvlText w:val=""/>
      <w:lvlJc w:val="left"/>
      <w:pPr>
        <w:tabs>
          <w:tab w:val="num" w:pos="2880"/>
        </w:tabs>
        <w:ind w:left="2880" w:hanging="360"/>
      </w:pPr>
      <w:rPr>
        <w:rFonts w:hint="default" w:ascii="Wingdings" w:hAnsi="Wingdings" w:cs="Wingdings"/>
        <w:sz w:val="20"/>
      </w:rPr>
    </w:lvl>
    <w:lvl w:ilvl="4">
      <w:start w:val="1"/>
      <w:numFmt w:val="bullet"/>
      <w:lvlText w:val=""/>
      <w:lvlJc w:val="left"/>
      <w:pPr>
        <w:tabs>
          <w:tab w:val="num" w:pos="3600"/>
        </w:tabs>
        <w:ind w:left="3600" w:hanging="360"/>
      </w:pPr>
      <w:rPr>
        <w:rFonts w:hint="default" w:ascii="Wingdings" w:hAnsi="Wingdings" w:cs="Wingdings"/>
        <w:sz w:val="20"/>
      </w:rPr>
    </w:lvl>
    <w:lvl w:ilvl="5">
      <w:start w:val="1"/>
      <w:numFmt w:val="bullet"/>
      <w:lvlText w:val=""/>
      <w:lvlJc w:val="left"/>
      <w:pPr>
        <w:tabs>
          <w:tab w:val="num" w:pos="4320"/>
        </w:tabs>
        <w:ind w:left="4320" w:hanging="360"/>
      </w:pPr>
      <w:rPr>
        <w:rFonts w:hint="default" w:ascii="Wingdings" w:hAnsi="Wingdings" w:cs="Wingdings"/>
        <w:sz w:val="20"/>
      </w:rPr>
    </w:lvl>
    <w:lvl w:ilvl="6">
      <w:start w:val="1"/>
      <w:numFmt w:val="bullet"/>
      <w:lvlText w:val=""/>
      <w:lvlJc w:val="left"/>
      <w:pPr>
        <w:tabs>
          <w:tab w:val="num" w:pos="5040"/>
        </w:tabs>
        <w:ind w:left="5040" w:hanging="360"/>
      </w:pPr>
      <w:rPr>
        <w:rFonts w:hint="default" w:ascii="Wingdings" w:hAnsi="Wingdings" w:cs="Wingdings"/>
        <w:sz w:val="20"/>
      </w:rPr>
    </w:lvl>
    <w:lvl w:ilvl="7">
      <w:start w:val="1"/>
      <w:numFmt w:val="bullet"/>
      <w:lvlText w:val=""/>
      <w:lvlJc w:val="left"/>
      <w:pPr>
        <w:tabs>
          <w:tab w:val="num" w:pos="5760"/>
        </w:tabs>
        <w:ind w:left="5760" w:hanging="360"/>
      </w:pPr>
      <w:rPr>
        <w:rFonts w:hint="default" w:ascii="Wingdings" w:hAnsi="Wingdings" w:cs="Wingdings"/>
        <w:sz w:val="20"/>
      </w:rPr>
    </w:lvl>
    <w:lvl w:ilvl="8">
      <w:start w:val="1"/>
      <w:numFmt w:val="bullet"/>
      <w:lvlText w:val=""/>
      <w:lvlJc w:val="left"/>
      <w:pPr>
        <w:tabs>
          <w:tab w:val="num" w:pos="6480"/>
        </w:tabs>
        <w:ind w:left="6480" w:hanging="360"/>
      </w:pPr>
      <w:rPr>
        <w:rFonts w:hint="default" w:ascii="Wingdings" w:hAnsi="Wingdings" w:cs="Wingdings"/>
        <w:sz w:val="20"/>
      </w:rPr>
    </w:lvl>
  </w:abstractNum>
  <w:abstractNum w:abstractNumId="26">
    <w:nsid w:val="0000001B"/>
    <w:multiLevelType w:val="singleLevel"/>
    <w:tmpl w:val="0000001B"/>
    <w:name w:val="WW8Num26"/>
    <w:lvl w:ilvl="0">
      <w:start w:val="5"/>
      <w:numFmt w:val="decimal"/>
      <w:lvlText w:val="%1)"/>
      <w:lvlJc w:val="left"/>
      <w:pPr>
        <w:tabs>
          <w:tab w:val="num" w:pos="0"/>
        </w:tabs>
        <w:ind w:left="0" w:firstLine="0"/>
      </w:pPr>
      <w:rPr>
        <w:rFonts w:hint="default" w:ascii="Cambria" w:hAnsi="Cambria" w:cs="Cambria"/>
        <w:b/>
        <w:color w:val="002060"/>
        <w:sz w:val="24"/>
        <w:szCs w:val="24"/>
      </w:rPr>
    </w:lvl>
  </w:abstractNum>
  <w:abstractNum w:abstractNumId="27">
    <w:nsid w:val="0000001C"/>
    <w:multiLevelType w:val="multilevel"/>
    <w:tmpl w:val="0000001C"/>
    <w:name w:val="WW8Num27"/>
    <w:lvl w:ilvl="0">
      <w:start w:val="6"/>
      <w:numFmt w:val="decimal"/>
      <w:lvlText w:val="%1"/>
      <w:lvlJc w:val="left"/>
      <w:pPr>
        <w:tabs>
          <w:tab w:val="num" w:pos="0"/>
        </w:tabs>
        <w:ind w:left="480" w:hanging="480"/>
      </w:pPr>
      <w:rPr>
        <w:rFonts w:hint="default" w:ascii="Symbol" w:hAnsi="Symbol" w:cs="Symbol"/>
      </w:rPr>
    </w:lvl>
    <w:lvl w:ilvl="1">
      <w:start w:val="1"/>
      <w:numFmt w:val="decimal"/>
      <w:lvlText w:val="%1.%2"/>
      <w:lvlJc w:val="left"/>
      <w:pPr>
        <w:tabs>
          <w:tab w:val="num" w:pos="0"/>
        </w:tabs>
        <w:ind w:left="840" w:hanging="480"/>
      </w:pPr>
      <w:rPr>
        <w:rFonts w:hint="default" w:ascii="Symbol" w:hAnsi="Symbol" w:cs="Symbol"/>
      </w:rPr>
    </w:lvl>
    <w:lvl w:ilvl="2">
      <w:start w:val="1"/>
      <w:numFmt w:val="decimal"/>
      <w:lvlText w:val="%1.%2.%3"/>
      <w:lvlJc w:val="left"/>
      <w:pPr>
        <w:tabs>
          <w:tab w:val="num" w:pos="0"/>
        </w:tabs>
        <w:ind w:left="1440" w:hanging="720"/>
      </w:pPr>
      <w:rPr>
        <w:rFonts w:hint="default" w:ascii="Symbol" w:hAnsi="Symbol" w:cs="Symbol"/>
      </w:rPr>
    </w:lvl>
    <w:lvl w:ilvl="3">
      <w:start w:val="1"/>
      <w:numFmt w:val="decimal"/>
      <w:lvlText w:val="%1.%2.%3.%4"/>
      <w:lvlJc w:val="left"/>
      <w:pPr>
        <w:tabs>
          <w:tab w:val="num" w:pos="0"/>
        </w:tabs>
        <w:ind w:left="1800" w:hanging="720"/>
      </w:pPr>
      <w:rPr>
        <w:rFonts w:hint="default" w:ascii="Symbol" w:hAnsi="Symbol" w:cs="Symbol"/>
      </w:rPr>
    </w:lvl>
    <w:lvl w:ilvl="4">
      <w:start w:val="1"/>
      <w:numFmt w:val="decimal"/>
      <w:lvlText w:val="%1.%2.%3.%4.%5"/>
      <w:lvlJc w:val="left"/>
      <w:pPr>
        <w:tabs>
          <w:tab w:val="num" w:pos="0"/>
        </w:tabs>
        <w:ind w:left="2520" w:hanging="1080"/>
      </w:pPr>
      <w:rPr>
        <w:rFonts w:hint="default" w:ascii="Symbol" w:hAnsi="Symbol" w:cs="Symbol"/>
      </w:rPr>
    </w:lvl>
    <w:lvl w:ilvl="5">
      <w:start w:val="1"/>
      <w:numFmt w:val="decimal"/>
      <w:lvlText w:val="%1.%2.%3.%4.%5.%6"/>
      <w:lvlJc w:val="left"/>
      <w:pPr>
        <w:tabs>
          <w:tab w:val="num" w:pos="0"/>
        </w:tabs>
        <w:ind w:left="2880" w:hanging="1080"/>
      </w:pPr>
      <w:rPr>
        <w:rFonts w:hint="default" w:ascii="Symbol" w:hAnsi="Symbol" w:cs="Symbol"/>
      </w:rPr>
    </w:lvl>
    <w:lvl w:ilvl="6">
      <w:start w:val="1"/>
      <w:numFmt w:val="decimal"/>
      <w:lvlText w:val="%1.%2.%3.%4.%5.%6.%7"/>
      <w:lvlJc w:val="left"/>
      <w:pPr>
        <w:tabs>
          <w:tab w:val="num" w:pos="0"/>
        </w:tabs>
        <w:ind w:left="3600" w:hanging="1440"/>
      </w:pPr>
      <w:rPr>
        <w:rFonts w:hint="default" w:ascii="Symbol" w:hAnsi="Symbol" w:cs="Symbol"/>
      </w:rPr>
    </w:lvl>
    <w:lvl w:ilvl="7">
      <w:start w:val="1"/>
      <w:numFmt w:val="decimal"/>
      <w:lvlText w:val="%1.%2.%3.%4.%5.%6.%7.%8"/>
      <w:lvlJc w:val="left"/>
      <w:pPr>
        <w:tabs>
          <w:tab w:val="num" w:pos="0"/>
        </w:tabs>
        <w:ind w:left="3960" w:hanging="1440"/>
      </w:pPr>
      <w:rPr>
        <w:rFonts w:hint="default" w:ascii="Symbol" w:hAnsi="Symbol" w:cs="Symbol"/>
      </w:rPr>
    </w:lvl>
    <w:lvl w:ilvl="8">
      <w:start w:val="1"/>
      <w:numFmt w:val="decimal"/>
      <w:lvlText w:val="%1.%2.%3.%4.%5.%6.%7.%8.%9"/>
      <w:lvlJc w:val="left"/>
      <w:pPr>
        <w:tabs>
          <w:tab w:val="num" w:pos="0"/>
        </w:tabs>
        <w:ind w:left="4680" w:hanging="1800"/>
      </w:pPr>
      <w:rPr>
        <w:rFonts w:hint="default" w:ascii="Symbol" w:hAnsi="Symbol" w:cs="Symbol"/>
      </w:rPr>
    </w:lvl>
  </w:abstractNum>
  <w:abstractNum w:abstractNumId="28">
    <w:nsid w:val="0000001D"/>
    <w:multiLevelType w:val="singleLevel"/>
    <w:tmpl w:val="0000001D"/>
    <w:name w:val="WW8Num28"/>
    <w:lvl w:ilvl="0">
      <w:start w:val="1"/>
      <w:numFmt w:val="bullet"/>
      <w:lvlText w:val=""/>
      <w:lvlJc w:val="left"/>
      <w:pPr>
        <w:tabs>
          <w:tab w:val="num" w:pos="0"/>
        </w:tabs>
        <w:ind w:left="1440" w:hanging="360"/>
      </w:pPr>
      <w:rPr>
        <w:rFonts w:hint="default" w:ascii="Symbol" w:hAnsi="Symbol" w:cs="Cambria"/>
        <w:spacing w:val="-2"/>
        <w:sz w:val="24"/>
        <w:szCs w:val="24"/>
      </w:rPr>
    </w:lvl>
  </w:abstractNum>
  <w:abstractNum w:abstractNumId="29">
    <w:nsid w:val="0000001E"/>
    <w:multiLevelType w:val="singleLevel"/>
    <w:tmpl w:val="0000001E"/>
    <w:name w:val="WW8Num29"/>
    <w:lvl w:ilvl="0">
      <w:start w:val="1"/>
      <w:numFmt w:val="bullet"/>
      <w:pStyle w:val="Kropka"/>
      <w:lvlText w:val=""/>
      <w:lvlJc w:val="left"/>
      <w:pPr>
        <w:tabs>
          <w:tab w:val="num" w:pos="0"/>
        </w:tabs>
        <w:ind w:left="720" w:hanging="360"/>
      </w:pPr>
      <w:rPr>
        <w:rFonts w:hint="default" w:ascii="Symbol" w:hAnsi="Symbol" w:cs="Symbol"/>
      </w:rPr>
    </w:lvl>
  </w:abstractNum>
  <w:abstractNum w:abstractNumId="30">
    <w:nsid w:val="0000001F"/>
    <w:multiLevelType w:val="singleLevel"/>
    <w:tmpl w:val="0000001F"/>
    <w:name w:val="WW8Num30"/>
    <w:lvl w:ilvl="0">
      <w:start w:val="1"/>
      <w:numFmt w:val="lowerLetter"/>
      <w:lvlText w:val="%1)"/>
      <w:lvlJc w:val="left"/>
      <w:pPr>
        <w:tabs>
          <w:tab w:val="num" w:pos="0"/>
        </w:tabs>
        <w:ind w:left="0" w:firstLine="0"/>
      </w:pPr>
      <w:rPr>
        <w:rFonts w:hint="default" w:ascii="Times New Roman" w:hAnsi="Times New Roman" w:cs="Times New Roman"/>
        <w:sz w:val="20"/>
      </w:rPr>
    </w:lvl>
  </w:abstractNum>
  <w:abstractNum w:abstractNumId="31">
    <w:nsid w:val="00000020"/>
    <w:multiLevelType w:val="multilevel"/>
    <w:tmpl w:val="00000020"/>
    <w:name w:val="WW8Num31"/>
    <w:lvl w:ilvl="0">
      <w:start w:val="4"/>
      <w:numFmt w:val="decimal"/>
      <w:lvlText w:val="%1"/>
      <w:lvlJc w:val="left"/>
      <w:pPr>
        <w:tabs>
          <w:tab w:val="num" w:pos="0"/>
        </w:tabs>
        <w:ind w:left="360" w:hanging="360"/>
      </w:pPr>
      <w:rPr>
        <w:rFonts w:hint="default" w:ascii="Cambria" w:hAnsi="Cambria" w:cs="Cambria"/>
        <w:spacing w:val="-2"/>
        <w:sz w:val="24"/>
        <w:szCs w:val="24"/>
      </w:rPr>
    </w:lvl>
    <w:lvl w:ilvl="1">
      <w:start w:val="2"/>
      <w:numFmt w:val="decimal"/>
      <w:lvlText w:val="%1.%2"/>
      <w:lvlJc w:val="left"/>
      <w:pPr>
        <w:tabs>
          <w:tab w:val="num" w:pos="0"/>
        </w:tabs>
        <w:ind w:left="720" w:hanging="360"/>
      </w:pPr>
      <w:rPr>
        <w:rFonts w:hint="default" w:ascii="Cambria" w:hAnsi="Cambria" w:cs="Cambria"/>
        <w:spacing w:val="-2"/>
        <w:sz w:val="24"/>
        <w:szCs w:val="24"/>
      </w:rPr>
    </w:lvl>
    <w:lvl w:ilvl="2">
      <w:start w:val="1"/>
      <w:numFmt w:val="decimal"/>
      <w:lvlText w:val="%1.%2.%3"/>
      <w:lvlJc w:val="left"/>
      <w:pPr>
        <w:tabs>
          <w:tab w:val="num" w:pos="0"/>
        </w:tabs>
        <w:ind w:left="1440" w:hanging="720"/>
      </w:pPr>
      <w:rPr>
        <w:rFonts w:cs="Cambria"/>
      </w:rPr>
    </w:lvl>
    <w:lvl w:ilvl="3">
      <w:start w:val="1"/>
      <w:numFmt w:val="decimal"/>
      <w:lvlText w:val="%1.%2.%3.%4"/>
      <w:lvlJc w:val="left"/>
      <w:pPr>
        <w:tabs>
          <w:tab w:val="num" w:pos="0"/>
        </w:tabs>
        <w:ind w:left="2160" w:hanging="1080"/>
      </w:pPr>
      <w:rPr>
        <w:rFonts w:hint="default" w:ascii="Cambria" w:hAnsi="Cambria" w:cs="Cambria"/>
        <w:spacing w:val="-2"/>
        <w:sz w:val="24"/>
        <w:szCs w:val="24"/>
      </w:rPr>
    </w:lvl>
    <w:lvl w:ilvl="4">
      <w:start w:val="1"/>
      <w:numFmt w:val="decimal"/>
      <w:lvlText w:val="%1.%2.%3.%4.%5"/>
      <w:lvlJc w:val="left"/>
      <w:pPr>
        <w:tabs>
          <w:tab w:val="num" w:pos="0"/>
        </w:tabs>
        <w:ind w:left="2520" w:hanging="1080"/>
      </w:pPr>
      <w:rPr>
        <w:rFonts w:hint="default" w:ascii="Cambria" w:hAnsi="Cambria" w:cs="Cambria"/>
        <w:spacing w:val="-2"/>
        <w:sz w:val="24"/>
        <w:szCs w:val="24"/>
      </w:rPr>
    </w:lvl>
    <w:lvl w:ilvl="5">
      <w:start w:val="1"/>
      <w:numFmt w:val="decimal"/>
      <w:lvlText w:val="%1.%2.%3.%4.%5.%6"/>
      <w:lvlJc w:val="left"/>
      <w:pPr>
        <w:tabs>
          <w:tab w:val="num" w:pos="0"/>
        </w:tabs>
        <w:ind w:left="3240" w:hanging="1440"/>
      </w:pPr>
      <w:rPr>
        <w:rFonts w:hint="default" w:ascii="Cambria" w:hAnsi="Cambria" w:cs="Cambria"/>
        <w:spacing w:val="-2"/>
        <w:sz w:val="24"/>
        <w:szCs w:val="24"/>
      </w:rPr>
    </w:lvl>
    <w:lvl w:ilvl="6">
      <w:start w:val="1"/>
      <w:numFmt w:val="decimal"/>
      <w:lvlText w:val="%1.%2.%3.%4.%5.%6.%7"/>
      <w:lvlJc w:val="left"/>
      <w:pPr>
        <w:tabs>
          <w:tab w:val="num" w:pos="0"/>
        </w:tabs>
        <w:ind w:left="3600" w:hanging="1440"/>
      </w:pPr>
      <w:rPr>
        <w:rFonts w:hint="default" w:ascii="Cambria" w:hAnsi="Cambria" w:cs="Cambria"/>
        <w:spacing w:val="-2"/>
        <w:sz w:val="24"/>
        <w:szCs w:val="24"/>
      </w:rPr>
    </w:lvl>
    <w:lvl w:ilvl="7">
      <w:start w:val="1"/>
      <w:numFmt w:val="decimal"/>
      <w:lvlText w:val="%1.%2.%3.%4.%5.%6.%7.%8"/>
      <w:lvlJc w:val="left"/>
      <w:pPr>
        <w:tabs>
          <w:tab w:val="num" w:pos="0"/>
        </w:tabs>
        <w:ind w:left="4320" w:hanging="1800"/>
      </w:pPr>
      <w:rPr>
        <w:rFonts w:hint="default" w:ascii="Cambria" w:hAnsi="Cambria" w:cs="Cambria"/>
        <w:spacing w:val="-2"/>
        <w:sz w:val="24"/>
        <w:szCs w:val="24"/>
      </w:rPr>
    </w:lvl>
    <w:lvl w:ilvl="8">
      <w:start w:val="1"/>
      <w:numFmt w:val="decimal"/>
      <w:lvlText w:val="%1.%2.%3.%4.%5.%6.%7.%8.%9"/>
      <w:lvlJc w:val="left"/>
      <w:pPr>
        <w:tabs>
          <w:tab w:val="num" w:pos="0"/>
        </w:tabs>
        <w:ind w:left="4680" w:hanging="1800"/>
      </w:pPr>
      <w:rPr>
        <w:rFonts w:hint="default" w:ascii="Cambria" w:hAnsi="Cambria" w:cs="Cambria"/>
        <w:spacing w:val="-2"/>
        <w:sz w:val="24"/>
        <w:szCs w:val="24"/>
      </w:rPr>
    </w:lvl>
  </w:abstractNum>
  <w:abstractNum w:abstractNumId="32">
    <w:nsid w:val="00000021"/>
    <w:multiLevelType w:val="singleLevel"/>
    <w:tmpl w:val="00000021"/>
    <w:name w:val="WW8Num32"/>
    <w:lvl w:ilvl="0">
      <w:start w:val="1"/>
      <w:numFmt w:val="bullet"/>
      <w:lvlText w:val=""/>
      <w:lvlJc w:val="left"/>
      <w:pPr>
        <w:tabs>
          <w:tab w:val="num" w:pos="0"/>
        </w:tabs>
        <w:ind w:left="1440" w:hanging="360"/>
      </w:pPr>
      <w:rPr>
        <w:rFonts w:hint="default" w:ascii="Symbol" w:hAnsi="Symbol"/>
      </w:rPr>
    </w:lvl>
  </w:abstractNum>
  <w:abstractNum w:abstractNumId="33">
    <w:nsid w:val="00000022"/>
    <w:multiLevelType w:val="multilevel"/>
    <w:tmpl w:val="00000022"/>
    <w:name w:val="WW8Num33"/>
    <w:lvl w:ilvl="0">
      <w:start w:val="1"/>
      <w:numFmt w:val="bullet"/>
      <w:lvlText w:val=""/>
      <w:lvlJc w:val="left"/>
      <w:pPr>
        <w:tabs>
          <w:tab w:val="num" w:pos="720"/>
        </w:tabs>
        <w:ind w:left="720" w:hanging="360"/>
      </w:pPr>
      <w:rPr>
        <w:rFonts w:hint="default" w:ascii="Symbol" w:hAnsi="Symbol" w:cs="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Wingdings" w:hAnsi="Wingdings" w:cs="Wingdings"/>
      </w:rPr>
    </w:lvl>
    <w:lvl w:ilvl="4">
      <w:start w:val="1"/>
      <w:numFmt w:val="bullet"/>
      <w:lvlText w:val=""/>
      <w:lvlJc w:val="left"/>
      <w:pPr>
        <w:tabs>
          <w:tab w:val="num" w:pos="3600"/>
        </w:tabs>
        <w:ind w:left="3600" w:hanging="360"/>
      </w:pPr>
      <w:rPr>
        <w:rFonts w:hint="default" w:ascii="Wingdings" w:hAnsi="Wingdings" w:cs="Wingdings"/>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Wingdings" w:hAnsi="Wingdings" w:cs="Wingdings"/>
      </w:rPr>
    </w:lvl>
    <w:lvl w:ilvl="7">
      <w:start w:val="1"/>
      <w:numFmt w:val="bullet"/>
      <w:lvlText w:val=""/>
      <w:lvlJc w:val="left"/>
      <w:pPr>
        <w:tabs>
          <w:tab w:val="num" w:pos="5760"/>
        </w:tabs>
        <w:ind w:left="5760" w:hanging="360"/>
      </w:pPr>
      <w:rPr>
        <w:rFonts w:hint="default" w:ascii="Wingdings" w:hAnsi="Wingdings" w:cs="Wingdings"/>
      </w:rPr>
    </w:lvl>
    <w:lvl w:ilvl="8">
      <w:start w:val="1"/>
      <w:numFmt w:val="bullet"/>
      <w:lvlText w:val=""/>
      <w:lvlJc w:val="left"/>
      <w:pPr>
        <w:tabs>
          <w:tab w:val="num" w:pos="6480"/>
        </w:tabs>
        <w:ind w:left="6480" w:hanging="360"/>
      </w:pPr>
      <w:rPr>
        <w:rFonts w:hint="default" w:ascii="Wingdings" w:hAnsi="Wingdings" w:cs="Wingdings"/>
      </w:rPr>
    </w:lvl>
  </w:abstractNum>
  <w:abstractNum w:abstractNumId="34">
    <w:nsid w:val="00000023"/>
    <w:multiLevelType w:val="singleLevel"/>
    <w:tmpl w:val="00000023"/>
    <w:name w:val="WW8Num34"/>
    <w:lvl w:ilvl="0">
      <w:start w:val="1"/>
      <w:numFmt w:val="lowerLetter"/>
      <w:lvlText w:val="%1)"/>
      <w:lvlJc w:val="left"/>
      <w:pPr>
        <w:tabs>
          <w:tab w:val="num" w:pos="0"/>
        </w:tabs>
        <w:ind w:left="0" w:firstLine="0"/>
      </w:pPr>
      <w:rPr>
        <w:rFonts w:hint="default" w:ascii="Cambria" w:hAnsi="Cambria" w:cs="Cambria"/>
        <w:spacing w:val="-2"/>
        <w:sz w:val="24"/>
        <w:szCs w:val="24"/>
      </w:rPr>
    </w:lvl>
  </w:abstractNum>
  <w:abstractNum w:abstractNumId="35">
    <w:nsid w:val="00000024"/>
    <w:multiLevelType w:val="singleLevel"/>
    <w:tmpl w:val="00000024"/>
    <w:name w:val="WW8Num35"/>
    <w:lvl w:ilvl="0">
      <w:start w:val="1"/>
      <w:numFmt w:val="decimal"/>
      <w:lvlText w:val="%1."/>
      <w:lvlJc w:val="left"/>
      <w:pPr>
        <w:tabs>
          <w:tab w:val="num" w:pos="0"/>
        </w:tabs>
        <w:ind w:left="360" w:hanging="360"/>
      </w:pPr>
      <w:rPr>
        <w:rFonts w:hint="default" w:ascii="Symbol" w:hAnsi="Symbol" w:cs="Symbol"/>
        <w:sz w:val="20"/>
      </w:rPr>
    </w:lvl>
  </w:abstractNum>
  <w:abstractNum w:abstractNumId="36">
    <w:nsid w:val="00000025"/>
    <w:multiLevelType w:val="singleLevel"/>
    <w:tmpl w:val="00000025"/>
    <w:name w:val="WW8Num36"/>
    <w:lvl w:ilvl="0">
      <w:numFmt w:val="bullet"/>
      <w:lvlText w:val="-"/>
      <w:lvlJc w:val="left"/>
      <w:pPr>
        <w:tabs>
          <w:tab w:val="num" w:pos="0"/>
        </w:tabs>
        <w:ind w:left="0" w:firstLine="0"/>
      </w:pPr>
      <w:rPr>
        <w:rFonts w:hint="default" w:ascii="Times New Roman" w:hAnsi="Times New Roman" w:cs="Calibri"/>
        <w:color w:val="FF0000"/>
        <w:sz w:val="24"/>
        <w:szCs w:val="24"/>
      </w:rPr>
    </w:lvl>
  </w:abstractNum>
  <w:abstractNum w:abstractNumId="37">
    <w:nsid w:val="00000026"/>
    <w:multiLevelType w:val="multilevel"/>
    <w:tmpl w:val="00000026"/>
    <w:name w:val="WW8Num3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00000027"/>
    <w:multiLevelType w:val="multilevel"/>
    <w:tmpl w:val="00000027"/>
    <w:name w:val="WW8Num39"/>
    <w:lvl w:ilvl="0">
      <w:start w:val="1"/>
      <w:numFmt w:val="decimal"/>
      <w:lvlText w:val="%1."/>
      <w:lvlJc w:val="left"/>
      <w:pPr>
        <w:tabs>
          <w:tab w:val="num" w:pos="720"/>
        </w:tabs>
        <w:ind w:left="720" w:hanging="360"/>
      </w:pPr>
      <w:rPr>
        <w:rFonts w:hint="default" w:ascii="Cambria" w:hAnsi="Cambria" w:cs="Symbol"/>
        <w:b/>
        <w:bCs/>
        <w:sz w:val="24"/>
        <w:szCs w:val="24"/>
      </w:rPr>
    </w:lvl>
    <w:lvl w:ilvl="1">
      <w:start w:val="1"/>
      <w:numFmt w:val="decimal"/>
      <w:lvlText w:val="%2."/>
      <w:lvlJc w:val="left"/>
      <w:pPr>
        <w:tabs>
          <w:tab w:val="num" w:pos="1080"/>
        </w:tabs>
        <w:ind w:left="1080" w:hanging="360"/>
      </w:pPr>
      <w:rPr>
        <w:rFonts w:hint="default" w:ascii="Courier New" w:hAnsi="Courier New" w:cs="Courier New"/>
      </w:rPr>
    </w:lvl>
    <w:lvl w:ilvl="2">
      <w:start w:val="1"/>
      <w:numFmt w:val="decimal"/>
      <w:lvlText w:val="%3."/>
      <w:lvlJc w:val="left"/>
      <w:pPr>
        <w:tabs>
          <w:tab w:val="num" w:pos="1440"/>
        </w:tabs>
        <w:ind w:left="1440" w:hanging="360"/>
      </w:pPr>
      <w:rPr>
        <w:rFonts w:hint="default"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nsid w:val="00000028"/>
    <w:multiLevelType w:val="multilevel"/>
    <w:tmpl w:val="0E0C441A"/>
    <w:name w:val="WW8Num40"/>
    <w:lvl w:ilvl="0">
      <w:start w:val="1"/>
      <w:numFmt w:val="decimal"/>
      <w:lvlText w:val="%1."/>
      <w:lvlJc w:val="left"/>
      <w:pPr>
        <w:tabs>
          <w:tab w:val="num" w:pos="720"/>
        </w:tabs>
        <w:ind w:left="720" w:hanging="360"/>
      </w:pPr>
      <w:rPr>
        <w:rFonts w:hint="default" w:ascii="Symbol" w:hAnsi="Symbol" w:cs="Symbol"/>
        <w:color w:val="000000" w:themeColor="text1"/>
        <w:sz w:val="24"/>
        <w:szCs w:val="24"/>
      </w:rPr>
    </w:lvl>
    <w:lvl w:ilvl="1">
      <w:start w:val="1"/>
      <w:numFmt w:val="decimal"/>
      <w:lvlText w:val="%2."/>
      <w:lvlJc w:val="left"/>
      <w:pPr>
        <w:tabs>
          <w:tab w:val="num" w:pos="1080"/>
        </w:tabs>
        <w:ind w:left="1080" w:hanging="360"/>
      </w:pPr>
      <w:rPr>
        <w:rFonts w:hint="default" w:ascii="Courier New" w:hAnsi="Courier New" w:cs="Courier New"/>
      </w:rPr>
    </w:lvl>
    <w:lvl w:ilvl="2">
      <w:start w:val="1"/>
      <w:numFmt w:val="decimal"/>
      <w:lvlText w:val="%3."/>
      <w:lvlJc w:val="left"/>
      <w:pPr>
        <w:tabs>
          <w:tab w:val="num" w:pos="1440"/>
        </w:tabs>
        <w:ind w:left="1440" w:hanging="360"/>
      </w:pPr>
      <w:rPr>
        <w:rFonts w:hint="default"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nsid w:val="00000029"/>
    <w:multiLevelType w:val="multilevel"/>
    <w:tmpl w:val="5BC4DF5A"/>
    <w:name w:val="WW8Num43"/>
    <w:lvl w:ilvl="0">
      <w:start w:val="1"/>
      <w:numFmt w:val="decimal"/>
      <w:lvlText w:val="%1."/>
      <w:lvlJc w:val="left"/>
      <w:pPr>
        <w:tabs>
          <w:tab w:val="num" w:pos="720"/>
        </w:tabs>
        <w:ind w:left="720" w:hanging="360"/>
      </w:pPr>
      <w:rPr>
        <w:rFonts w:hint="default" w:ascii="Times New Roman" w:hAnsi="Times New Roman" w:cs="Times New Roman"/>
      </w:rPr>
    </w:lvl>
    <w:lvl w:ilvl="1">
      <w:start w:val="1"/>
      <w:numFmt w:val="decimal"/>
      <w:lvlText w:val="%2."/>
      <w:lvlJc w:val="left"/>
      <w:pPr>
        <w:tabs>
          <w:tab w:val="num" w:pos="1080"/>
        </w:tabs>
        <w:ind w:left="1080" w:hanging="360"/>
      </w:pPr>
      <w:rPr>
        <w:rFonts w:hint="default" w:ascii="Courier New" w:hAnsi="Courier New" w:cs="Courier New"/>
      </w:rPr>
    </w:lvl>
    <w:lvl w:ilvl="2">
      <w:start w:val="1"/>
      <w:numFmt w:val="decimal"/>
      <w:lvlText w:val="%3."/>
      <w:lvlJc w:val="left"/>
      <w:pPr>
        <w:tabs>
          <w:tab w:val="num" w:pos="1440"/>
        </w:tabs>
        <w:ind w:left="1440" w:hanging="360"/>
      </w:pPr>
      <w:rPr>
        <w:rFonts w:hint="default"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nsid w:val="0000002A"/>
    <w:multiLevelType w:val="multilevel"/>
    <w:tmpl w:val="0000002A"/>
    <w:name w:val="WW8Num44"/>
    <w:lvl w:ilvl="0">
      <w:start w:val="1"/>
      <w:numFmt w:val="lowerLetter"/>
      <w:lvlText w:val="%1)"/>
      <w:lvlJc w:val="left"/>
      <w:pPr>
        <w:tabs>
          <w:tab w:val="num" w:pos="720"/>
        </w:tabs>
        <w:ind w:left="720" w:hanging="360"/>
      </w:pPr>
      <w:rPr>
        <w:rFonts w:hint="default" w:ascii="Cambria" w:hAnsi="Cambria" w:cs="Cambria"/>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rPr>
        <w:rFonts w:hint="default" w:ascii="Times New Roman" w:hAnsi="Times New Roman" w:cs="Times New Roman"/>
        <w:sz w:val="24"/>
        <w:szCs w:val="24"/>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2">
    <w:nsid w:val="0000002B"/>
    <w:multiLevelType w:val="multilevel"/>
    <w:tmpl w:val="0000002B"/>
    <w:name w:val="WW8Num45"/>
    <w:lvl w:ilvl="0">
      <w:start w:val="1"/>
      <w:numFmt w:val="decimal"/>
      <w:pStyle w:val="1WYRZNIENIE"/>
      <w:lvlText w:val="%1."/>
      <w:lvlJc w:val="left"/>
      <w:pPr>
        <w:tabs>
          <w:tab w:val="num" w:pos="0"/>
        </w:tabs>
        <w:ind w:left="1211" w:hanging="360"/>
      </w:pPr>
      <w:rPr>
        <w:rFonts w:hint="default" w:ascii="Symbol" w:hAnsi="Symbol" w:eastAsia="MyriadPro-Regular" w:cs="Symbol"/>
        <w:color w:val="auto"/>
        <w:sz w:val="24"/>
        <w:szCs w:val="24"/>
      </w:rPr>
    </w:lvl>
    <w:lvl w:ilvl="1">
      <w:start w:val="1"/>
      <w:numFmt w:val="lowerLetter"/>
      <w:lvlText w:val="%2."/>
      <w:lvlJc w:val="left"/>
      <w:pPr>
        <w:tabs>
          <w:tab w:val="num" w:pos="0"/>
        </w:tabs>
        <w:ind w:left="1931" w:hanging="360"/>
      </w:pPr>
      <w:rPr>
        <w:rFonts w:hint="default" w:ascii="Courier New" w:hAnsi="Courier New" w:cs="Courier New"/>
      </w:rPr>
    </w:lvl>
    <w:lvl w:ilvl="2">
      <w:numFmt w:val="bullet"/>
      <w:lvlText w:val="•"/>
      <w:lvlJc w:val="left"/>
      <w:pPr>
        <w:tabs>
          <w:tab w:val="num" w:pos="0"/>
        </w:tabs>
        <w:ind w:left="2831" w:hanging="360"/>
      </w:pPr>
      <w:rPr>
        <w:rFonts w:hint="default" w:ascii="Cambria" w:hAnsi="Cambria" w:cs="Wingdings"/>
      </w:rPr>
    </w:lvl>
    <w:lvl w:ilvl="3">
      <w:start w:val="1"/>
      <w:numFmt w:val="lowerLetter"/>
      <w:lvlText w:val="%4."/>
      <w:lvlJc w:val="left"/>
      <w:pPr>
        <w:tabs>
          <w:tab w:val="num" w:pos="0"/>
        </w:tabs>
        <w:ind w:left="3371" w:hanging="360"/>
      </w:pPr>
      <w:rPr>
        <w:rFonts w:hint="default" w:ascii="Symbol" w:hAnsi="Symbol" w:cs="Symbol"/>
      </w:r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43">
    <w:nsid w:val="0000002D"/>
    <w:multiLevelType w:val="multilevel"/>
    <w:tmpl w:val="0000002D"/>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4">
    <w:nsid w:val="0000002E"/>
    <w:multiLevelType w:val="multilevel"/>
    <w:tmpl w:val="0000002E"/>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5">
    <w:nsid w:val="01D5075F"/>
    <w:multiLevelType w:val="hybridMultilevel"/>
    <w:tmpl w:val="119CCE14"/>
    <w:lvl w:ilvl="0" w:tplc="04150001">
      <w:start w:val="1"/>
      <w:numFmt w:val="bullet"/>
      <w:lvlText w:val=""/>
      <w:lvlJc w:val="left"/>
      <w:pPr>
        <w:ind w:left="2651" w:hanging="360"/>
      </w:pPr>
      <w:rPr>
        <w:rFonts w:hint="default" w:ascii="Symbol" w:hAnsi="Symbol"/>
      </w:rPr>
    </w:lvl>
    <w:lvl w:ilvl="1" w:tplc="04150003" w:tentative="1">
      <w:start w:val="1"/>
      <w:numFmt w:val="bullet"/>
      <w:lvlText w:val="o"/>
      <w:lvlJc w:val="left"/>
      <w:pPr>
        <w:ind w:left="3371" w:hanging="360"/>
      </w:pPr>
      <w:rPr>
        <w:rFonts w:hint="default" w:ascii="Courier New" w:hAnsi="Courier New" w:cs="Courier New"/>
      </w:rPr>
    </w:lvl>
    <w:lvl w:ilvl="2" w:tplc="04150005" w:tentative="1">
      <w:start w:val="1"/>
      <w:numFmt w:val="bullet"/>
      <w:lvlText w:val=""/>
      <w:lvlJc w:val="left"/>
      <w:pPr>
        <w:ind w:left="4091" w:hanging="360"/>
      </w:pPr>
      <w:rPr>
        <w:rFonts w:hint="default" w:ascii="Wingdings" w:hAnsi="Wingdings"/>
      </w:rPr>
    </w:lvl>
    <w:lvl w:ilvl="3" w:tplc="04150001" w:tentative="1">
      <w:start w:val="1"/>
      <w:numFmt w:val="bullet"/>
      <w:lvlText w:val=""/>
      <w:lvlJc w:val="left"/>
      <w:pPr>
        <w:ind w:left="4811" w:hanging="360"/>
      </w:pPr>
      <w:rPr>
        <w:rFonts w:hint="default" w:ascii="Symbol" w:hAnsi="Symbol"/>
      </w:rPr>
    </w:lvl>
    <w:lvl w:ilvl="4" w:tplc="04150003" w:tentative="1">
      <w:start w:val="1"/>
      <w:numFmt w:val="bullet"/>
      <w:lvlText w:val="o"/>
      <w:lvlJc w:val="left"/>
      <w:pPr>
        <w:ind w:left="5531" w:hanging="360"/>
      </w:pPr>
      <w:rPr>
        <w:rFonts w:hint="default" w:ascii="Courier New" w:hAnsi="Courier New" w:cs="Courier New"/>
      </w:rPr>
    </w:lvl>
    <w:lvl w:ilvl="5" w:tplc="04150005" w:tentative="1">
      <w:start w:val="1"/>
      <w:numFmt w:val="bullet"/>
      <w:lvlText w:val=""/>
      <w:lvlJc w:val="left"/>
      <w:pPr>
        <w:ind w:left="6251" w:hanging="360"/>
      </w:pPr>
      <w:rPr>
        <w:rFonts w:hint="default" w:ascii="Wingdings" w:hAnsi="Wingdings"/>
      </w:rPr>
    </w:lvl>
    <w:lvl w:ilvl="6" w:tplc="04150001" w:tentative="1">
      <w:start w:val="1"/>
      <w:numFmt w:val="bullet"/>
      <w:lvlText w:val=""/>
      <w:lvlJc w:val="left"/>
      <w:pPr>
        <w:ind w:left="6971" w:hanging="360"/>
      </w:pPr>
      <w:rPr>
        <w:rFonts w:hint="default" w:ascii="Symbol" w:hAnsi="Symbol"/>
      </w:rPr>
    </w:lvl>
    <w:lvl w:ilvl="7" w:tplc="04150003" w:tentative="1">
      <w:start w:val="1"/>
      <w:numFmt w:val="bullet"/>
      <w:lvlText w:val="o"/>
      <w:lvlJc w:val="left"/>
      <w:pPr>
        <w:ind w:left="7691" w:hanging="360"/>
      </w:pPr>
      <w:rPr>
        <w:rFonts w:hint="default" w:ascii="Courier New" w:hAnsi="Courier New" w:cs="Courier New"/>
      </w:rPr>
    </w:lvl>
    <w:lvl w:ilvl="8" w:tplc="04150005" w:tentative="1">
      <w:start w:val="1"/>
      <w:numFmt w:val="bullet"/>
      <w:lvlText w:val=""/>
      <w:lvlJc w:val="left"/>
      <w:pPr>
        <w:ind w:left="8411" w:hanging="360"/>
      </w:pPr>
      <w:rPr>
        <w:rFonts w:hint="default" w:ascii="Wingdings" w:hAnsi="Wingdings"/>
      </w:rPr>
    </w:lvl>
  </w:abstractNum>
  <w:abstractNum w:abstractNumId="46">
    <w:nsid w:val="03F615FC"/>
    <w:multiLevelType w:val="hybridMultilevel"/>
    <w:tmpl w:val="49D4997C"/>
    <w:lvl w:ilvl="0" w:tplc="04150001">
      <w:start w:val="1"/>
      <w:numFmt w:val="bullet"/>
      <w:lvlText w:val=""/>
      <w:lvlJc w:val="left"/>
      <w:pPr>
        <w:ind w:left="2651" w:hanging="360"/>
      </w:pPr>
      <w:rPr>
        <w:rFonts w:hint="default" w:ascii="Symbol" w:hAnsi="Symbol"/>
      </w:rPr>
    </w:lvl>
    <w:lvl w:ilvl="1" w:tplc="04150003" w:tentative="1">
      <w:start w:val="1"/>
      <w:numFmt w:val="bullet"/>
      <w:lvlText w:val="o"/>
      <w:lvlJc w:val="left"/>
      <w:pPr>
        <w:ind w:left="3371" w:hanging="360"/>
      </w:pPr>
      <w:rPr>
        <w:rFonts w:hint="default" w:ascii="Courier New" w:hAnsi="Courier New" w:cs="Courier New"/>
      </w:rPr>
    </w:lvl>
    <w:lvl w:ilvl="2" w:tplc="04150005" w:tentative="1">
      <w:start w:val="1"/>
      <w:numFmt w:val="bullet"/>
      <w:lvlText w:val=""/>
      <w:lvlJc w:val="left"/>
      <w:pPr>
        <w:ind w:left="4091" w:hanging="360"/>
      </w:pPr>
      <w:rPr>
        <w:rFonts w:hint="default" w:ascii="Wingdings" w:hAnsi="Wingdings"/>
      </w:rPr>
    </w:lvl>
    <w:lvl w:ilvl="3" w:tplc="04150001" w:tentative="1">
      <w:start w:val="1"/>
      <w:numFmt w:val="bullet"/>
      <w:lvlText w:val=""/>
      <w:lvlJc w:val="left"/>
      <w:pPr>
        <w:ind w:left="4811" w:hanging="360"/>
      </w:pPr>
      <w:rPr>
        <w:rFonts w:hint="default" w:ascii="Symbol" w:hAnsi="Symbol"/>
      </w:rPr>
    </w:lvl>
    <w:lvl w:ilvl="4" w:tplc="04150003" w:tentative="1">
      <w:start w:val="1"/>
      <w:numFmt w:val="bullet"/>
      <w:lvlText w:val="o"/>
      <w:lvlJc w:val="left"/>
      <w:pPr>
        <w:ind w:left="5531" w:hanging="360"/>
      </w:pPr>
      <w:rPr>
        <w:rFonts w:hint="default" w:ascii="Courier New" w:hAnsi="Courier New" w:cs="Courier New"/>
      </w:rPr>
    </w:lvl>
    <w:lvl w:ilvl="5" w:tplc="04150005" w:tentative="1">
      <w:start w:val="1"/>
      <w:numFmt w:val="bullet"/>
      <w:lvlText w:val=""/>
      <w:lvlJc w:val="left"/>
      <w:pPr>
        <w:ind w:left="6251" w:hanging="360"/>
      </w:pPr>
      <w:rPr>
        <w:rFonts w:hint="default" w:ascii="Wingdings" w:hAnsi="Wingdings"/>
      </w:rPr>
    </w:lvl>
    <w:lvl w:ilvl="6" w:tplc="04150001" w:tentative="1">
      <w:start w:val="1"/>
      <w:numFmt w:val="bullet"/>
      <w:lvlText w:val=""/>
      <w:lvlJc w:val="left"/>
      <w:pPr>
        <w:ind w:left="6971" w:hanging="360"/>
      </w:pPr>
      <w:rPr>
        <w:rFonts w:hint="default" w:ascii="Symbol" w:hAnsi="Symbol"/>
      </w:rPr>
    </w:lvl>
    <w:lvl w:ilvl="7" w:tplc="04150003" w:tentative="1">
      <w:start w:val="1"/>
      <w:numFmt w:val="bullet"/>
      <w:lvlText w:val="o"/>
      <w:lvlJc w:val="left"/>
      <w:pPr>
        <w:ind w:left="7691" w:hanging="360"/>
      </w:pPr>
      <w:rPr>
        <w:rFonts w:hint="default" w:ascii="Courier New" w:hAnsi="Courier New" w:cs="Courier New"/>
      </w:rPr>
    </w:lvl>
    <w:lvl w:ilvl="8" w:tplc="04150005" w:tentative="1">
      <w:start w:val="1"/>
      <w:numFmt w:val="bullet"/>
      <w:lvlText w:val=""/>
      <w:lvlJc w:val="left"/>
      <w:pPr>
        <w:ind w:left="8411" w:hanging="360"/>
      </w:pPr>
      <w:rPr>
        <w:rFonts w:hint="default" w:ascii="Wingdings" w:hAnsi="Wingdings"/>
      </w:rPr>
    </w:lvl>
  </w:abstractNum>
  <w:abstractNum w:abstractNumId="47">
    <w:nsid w:val="136C3A41"/>
    <w:multiLevelType w:val="hybridMultilevel"/>
    <w:tmpl w:val="3FB46F48"/>
    <w:name w:val="WW8Num172222222"/>
    <w:lvl w:ilvl="0" w:tplc="04150001">
      <w:start w:val="1"/>
      <w:numFmt w:val="bullet"/>
      <w:lvlText w:val=""/>
      <w:lvlJc w:val="left"/>
      <w:pPr>
        <w:ind w:left="1931" w:hanging="360"/>
      </w:pPr>
      <w:rPr>
        <w:rFonts w:hint="default" w:ascii="Symbol" w:hAnsi="Symbol"/>
      </w:rPr>
    </w:lvl>
    <w:lvl w:ilvl="1" w:tplc="04150003" w:tentative="1">
      <w:start w:val="1"/>
      <w:numFmt w:val="bullet"/>
      <w:lvlText w:val="o"/>
      <w:lvlJc w:val="left"/>
      <w:pPr>
        <w:ind w:left="2651" w:hanging="360"/>
      </w:pPr>
      <w:rPr>
        <w:rFonts w:hint="default" w:ascii="Courier New" w:hAnsi="Courier New" w:cs="Courier New"/>
      </w:rPr>
    </w:lvl>
    <w:lvl w:ilvl="2" w:tplc="04150005" w:tentative="1">
      <w:start w:val="1"/>
      <w:numFmt w:val="bullet"/>
      <w:lvlText w:val=""/>
      <w:lvlJc w:val="left"/>
      <w:pPr>
        <w:ind w:left="3371" w:hanging="360"/>
      </w:pPr>
      <w:rPr>
        <w:rFonts w:hint="default" w:ascii="Wingdings" w:hAnsi="Wingdings"/>
      </w:rPr>
    </w:lvl>
    <w:lvl w:ilvl="3" w:tplc="04150001" w:tentative="1">
      <w:start w:val="1"/>
      <w:numFmt w:val="bullet"/>
      <w:lvlText w:val=""/>
      <w:lvlJc w:val="left"/>
      <w:pPr>
        <w:ind w:left="4091" w:hanging="360"/>
      </w:pPr>
      <w:rPr>
        <w:rFonts w:hint="default" w:ascii="Symbol" w:hAnsi="Symbol"/>
      </w:rPr>
    </w:lvl>
    <w:lvl w:ilvl="4" w:tplc="04150003" w:tentative="1">
      <w:start w:val="1"/>
      <w:numFmt w:val="bullet"/>
      <w:lvlText w:val="o"/>
      <w:lvlJc w:val="left"/>
      <w:pPr>
        <w:ind w:left="4811" w:hanging="360"/>
      </w:pPr>
      <w:rPr>
        <w:rFonts w:hint="default" w:ascii="Courier New" w:hAnsi="Courier New" w:cs="Courier New"/>
      </w:rPr>
    </w:lvl>
    <w:lvl w:ilvl="5" w:tplc="04150005" w:tentative="1">
      <w:start w:val="1"/>
      <w:numFmt w:val="bullet"/>
      <w:lvlText w:val=""/>
      <w:lvlJc w:val="left"/>
      <w:pPr>
        <w:ind w:left="5531" w:hanging="360"/>
      </w:pPr>
      <w:rPr>
        <w:rFonts w:hint="default" w:ascii="Wingdings" w:hAnsi="Wingdings"/>
      </w:rPr>
    </w:lvl>
    <w:lvl w:ilvl="6" w:tplc="04150001" w:tentative="1">
      <w:start w:val="1"/>
      <w:numFmt w:val="bullet"/>
      <w:lvlText w:val=""/>
      <w:lvlJc w:val="left"/>
      <w:pPr>
        <w:ind w:left="6251" w:hanging="360"/>
      </w:pPr>
      <w:rPr>
        <w:rFonts w:hint="default" w:ascii="Symbol" w:hAnsi="Symbol"/>
      </w:rPr>
    </w:lvl>
    <w:lvl w:ilvl="7" w:tplc="04150003" w:tentative="1">
      <w:start w:val="1"/>
      <w:numFmt w:val="bullet"/>
      <w:lvlText w:val="o"/>
      <w:lvlJc w:val="left"/>
      <w:pPr>
        <w:ind w:left="6971" w:hanging="360"/>
      </w:pPr>
      <w:rPr>
        <w:rFonts w:hint="default" w:ascii="Courier New" w:hAnsi="Courier New" w:cs="Courier New"/>
      </w:rPr>
    </w:lvl>
    <w:lvl w:ilvl="8" w:tplc="04150005" w:tentative="1">
      <w:start w:val="1"/>
      <w:numFmt w:val="bullet"/>
      <w:lvlText w:val=""/>
      <w:lvlJc w:val="left"/>
      <w:pPr>
        <w:ind w:left="7691" w:hanging="360"/>
      </w:pPr>
      <w:rPr>
        <w:rFonts w:hint="default" w:ascii="Wingdings" w:hAnsi="Wingdings"/>
      </w:rPr>
    </w:lvl>
  </w:abstractNum>
  <w:abstractNum w:abstractNumId="48">
    <w:nsid w:val="1A061FA1"/>
    <w:multiLevelType w:val="multilevel"/>
    <w:tmpl w:val="1CC2B734"/>
    <w:name w:val="WW8Num172"/>
    <w:lvl w:ilvl="0">
      <w:start w:val="1"/>
      <w:numFmt w:val="decimal"/>
      <w:lvlText w:val="%1."/>
      <w:lvlJc w:val="left"/>
      <w:pPr>
        <w:tabs>
          <w:tab w:val="num" w:pos="0"/>
        </w:tabs>
        <w:ind w:left="1211" w:hanging="360"/>
      </w:pPr>
      <w:rPr>
        <w:rFonts w:hint="default"/>
        <w:b/>
        <w:bCs/>
        <w:sz w:val="24"/>
        <w:szCs w:val="24"/>
      </w:rPr>
    </w:lvl>
    <w:lvl w:ilvl="1">
      <w:start w:val="1"/>
      <w:numFmt w:val="lowerLetter"/>
      <w:lvlText w:val="%2."/>
      <w:lvlJc w:val="left"/>
      <w:pPr>
        <w:tabs>
          <w:tab w:val="num" w:pos="0"/>
        </w:tabs>
        <w:ind w:left="1931" w:hanging="360"/>
      </w:pPr>
    </w:lvl>
    <w:lvl w:ilvl="2">
      <w:numFmt w:val="bullet"/>
      <w:lvlText w:val="•"/>
      <w:lvlJc w:val="left"/>
      <w:pPr>
        <w:tabs>
          <w:tab w:val="num" w:pos="0"/>
        </w:tabs>
        <w:ind w:left="2831" w:hanging="360"/>
      </w:pPr>
      <w:rPr>
        <w:rFonts w:hint="default" w:ascii="Cambria" w:hAnsi="Cambria"/>
      </w:rPr>
    </w:lvl>
    <w:lvl w:ilvl="3">
      <w:start w:val="1"/>
      <w:numFmt w:val="lowerLetter"/>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49">
    <w:nsid w:val="1DFA3B0F"/>
    <w:multiLevelType w:val="multilevel"/>
    <w:tmpl w:val="1CC2B734"/>
    <w:name w:val="WW8Num1722"/>
    <w:lvl w:ilvl="0">
      <w:start w:val="1"/>
      <w:numFmt w:val="decimal"/>
      <w:lvlText w:val="%1."/>
      <w:lvlJc w:val="left"/>
      <w:pPr>
        <w:tabs>
          <w:tab w:val="num" w:pos="0"/>
        </w:tabs>
        <w:ind w:left="1211" w:hanging="360"/>
      </w:pPr>
      <w:rPr>
        <w:rFonts w:hint="default"/>
        <w:b/>
        <w:bCs/>
        <w:sz w:val="24"/>
        <w:szCs w:val="24"/>
      </w:rPr>
    </w:lvl>
    <w:lvl w:ilvl="1">
      <w:start w:val="1"/>
      <w:numFmt w:val="lowerLetter"/>
      <w:lvlText w:val="%2."/>
      <w:lvlJc w:val="left"/>
      <w:pPr>
        <w:tabs>
          <w:tab w:val="num" w:pos="0"/>
        </w:tabs>
        <w:ind w:left="1931" w:hanging="360"/>
      </w:pPr>
    </w:lvl>
    <w:lvl w:ilvl="2">
      <w:numFmt w:val="bullet"/>
      <w:lvlText w:val="•"/>
      <w:lvlJc w:val="left"/>
      <w:pPr>
        <w:tabs>
          <w:tab w:val="num" w:pos="0"/>
        </w:tabs>
        <w:ind w:left="2831" w:hanging="360"/>
      </w:pPr>
      <w:rPr>
        <w:rFonts w:hint="default" w:ascii="Cambria" w:hAnsi="Cambria"/>
      </w:rPr>
    </w:lvl>
    <w:lvl w:ilvl="3">
      <w:start w:val="1"/>
      <w:numFmt w:val="lowerLetter"/>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50">
    <w:nsid w:val="20021D2E"/>
    <w:multiLevelType w:val="hybridMultilevel"/>
    <w:tmpl w:val="32ECDB3A"/>
    <w:name w:val="WW8Num1722222"/>
    <w:lvl w:ilvl="0" w:tplc="04150001">
      <w:start w:val="1"/>
      <w:numFmt w:val="bullet"/>
      <w:lvlText w:val=""/>
      <w:lvlJc w:val="left"/>
      <w:pPr>
        <w:ind w:left="1931" w:hanging="360"/>
      </w:pPr>
      <w:rPr>
        <w:rFonts w:hint="default" w:ascii="Symbol" w:hAnsi="Symbol"/>
      </w:rPr>
    </w:lvl>
    <w:lvl w:ilvl="1" w:tplc="04150003" w:tentative="1">
      <w:start w:val="1"/>
      <w:numFmt w:val="bullet"/>
      <w:lvlText w:val="o"/>
      <w:lvlJc w:val="left"/>
      <w:pPr>
        <w:ind w:left="2651" w:hanging="360"/>
      </w:pPr>
      <w:rPr>
        <w:rFonts w:hint="default" w:ascii="Courier New" w:hAnsi="Courier New" w:cs="Courier New"/>
      </w:rPr>
    </w:lvl>
    <w:lvl w:ilvl="2" w:tplc="04150005" w:tentative="1">
      <w:start w:val="1"/>
      <w:numFmt w:val="bullet"/>
      <w:lvlText w:val=""/>
      <w:lvlJc w:val="left"/>
      <w:pPr>
        <w:ind w:left="3371" w:hanging="360"/>
      </w:pPr>
      <w:rPr>
        <w:rFonts w:hint="default" w:ascii="Wingdings" w:hAnsi="Wingdings"/>
      </w:rPr>
    </w:lvl>
    <w:lvl w:ilvl="3" w:tplc="04150001" w:tentative="1">
      <w:start w:val="1"/>
      <w:numFmt w:val="bullet"/>
      <w:lvlText w:val=""/>
      <w:lvlJc w:val="left"/>
      <w:pPr>
        <w:ind w:left="4091" w:hanging="360"/>
      </w:pPr>
      <w:rPr>
        <w:rFonts w:hint="default" w:ascii="Symbol" w:hAnsi="Symbol"/>
      </w:rPr>
    </w:lvl>
    <w:lvl w:ilvl="4" w:tplc="04150003" w:tentative="1">
      <w:start w:val="1"/>
      <w:numFmt w:val="bullet"/>
      <w:lvlText w:val="o"/>
      <w:lvlJc w:val="left"/>
      <w:pPr>
        <w:ind w:left="4811" w:hanging="360"/>
      </w:pPr>
      <w:rPr>
        <w:rFonts w:hint="default" w:ascii="Courier New" w:hAnsi="Courier New" w:cs="Courier New"/>
      </w:rPr>
    </w:lvl>
    <w:lvl w:ilvl="5" w:tplc="04150005" w:tentative="1">
      <w:start w:val="1"/>
      <w:numFmt w:val="bullet"/>
      <w:lvlText w:val=""/>
      <w:lvlJc w:val="left"/>
      <w:pPr>
        <w:ind w:left="5531" w:hanging="360"/>
      </w:pPr>
      <w:rPr>
        <w:rFonts w:hint="default" w:ascii="Wingdings" w:hAnsi="Wingdings"/>
      </w:rPr>
    </w:lvl>
    <w:lvl w:ilvl="6" w:tplc="04150001" w:tentative="1">
      <w:start w:val="1"/>
      <w:numFmt w:val="bullet"/>
      <w:lvlText w:val=""/>
      <w:lvlJc w:val="left"/>
      <w:pPr>
        <w:ind w:left="6251" w:hanging="360"/>
      </w:pPr>
      <w:rPr>
        <w:rFonts w:hint="default" w:ascii="Symbol" w:hAnsi="Symbol"/>
      </w:rPr>
    </w:lvl>
    <w:lvl w:ilvl="7" w:tplc="04150003" w:tentative="1">
      <w:start w:val="1"/>
      <w:numFmt w:val="bullet"/>
      <w:lvlText w:val="o"/>
      <w:lvlJc w:val="left"/>
      <w:pPr>
        <w:ind w:left="6971" w:hanging="360"/>
      </w:pPr>
      <w:rPr>
        <w:rFonts w:hint="default" w:ascii="Courier New" w:hAnsi="Courier New" w:cs="Courier New"/>
      </w:rPr>
    </w:lvl>
    <w:lvl w:ilvl="8" w:tplc="04150005" w:tentative="1">
      <w:start w:val="1"/>
      <w:numFmt w:val="bullet"/>
      <w:lvlText w:val=""/>
      <w:lvlJc w:val="left"/>
      <w:pPr>
        <w:ind w:left="7691" w:hanging="360"/>
      </w:pPr>
      <w:rPr>
        <w:rFonts w:hint="default" w:ascii="Wingdings" w:hAnsi="Wingdings"/>
      </w:rPr>
    </w:lvl>
  </w:abstractNum>
  <w:abstractNum w:abstractNumId="51">
    <w:nsid w:val="21310323"/>
    <w:multiLevelType w:val="hybridMultilevel"/>
    <w:tmpl w:val="494C3DE0"/>
    <w:name w:val="WW8Num172222222222"/>
    <w:lvl w:ilvl="0" w:tplc="04150001">
      <w:start w:val="1"/>
      <w:numFmt w:val="bullet"/>
      <w:lvlText w:val=""/>
      <w:lvlJc w:val="left"/>
      <w:pPr>
        <w:ind w:left="2138" w:hanging="360"/>
      </w:pPr>
      <w:rPr>
        <w:rFonts w:hint="default" w:ascii="Symbol" w:hAnsi="Symbol"/>
      </w:rPr>
    </w:lvl>
    <w:lvl w:ilvl="1" w:tplc="04150003" w:tentative="1">
      <w:start w:val="1"/>
      <w:numFmt w:val="bullet"/>
      <w:lvlText w:val="o"/>
      <w:lvlJc w:val="left"/>
      <w:pPr>
        <w:ind w:left="2858" w:hanging="360"/>
      </w:pPr>
      <w:rPr>
        <w:rFonts w:hint="default" w:ascii="Courier New" w:hAnsi="Courier New" w:cs="Courier New"/>
      </w:rPr>
    </w:lvl>
    <w:lvl w:ilvl="2" w:tplc="04150005" w:tentative="1">
      <w:start w:val="1"/>
      <w:numFmt w:val="bullet"/>
      <w:lvlText w:val=""/>
      <w:lvlJc w:val="left"/>
      <w:pPr>
        <w:ind w:left="3578" w:hanging="360"/>
      </w:pPr>
      <w:rPr>
        <w:rFonts w:hint="default" w:ascii="Wingdings" w:hAnsi="Wingdings"/>
      </w:rPr>
    </w:lvl>
    <w:lvl w:ilvl="3" w:tplc="04150001" w:tentative="1">
      <w:start w:val="1"/>
      <w:numFmt w:val="bullet"/>
      <w:lvlText w:val=""/>
      <w:lvlJc w:val="left"/>
      <w:pPr>
        <w:ind w:left="4298" w:hanging="360"/>
      </w:pPr>
      <w:rPr>
        <w:rFonts w:hint="default" w:ascii="Symbol" w:hAnsi="Symbol"/>
      </w:rPr>
    </w:lvl>
    <w:lvl w:ilvl="4" w:tplc="04150003" w:tentative="1">
      <w:start w:val="1"/>
      <w:numFmt w:val="bullet"/>
      <w:lvlText w:val="o"/>
      <w:lvlJc w:val="left"/>
      <w:pPr>
        <w:ind w:left="5018" w:hanging="360"/>
      </w:pPr>
      <w:rPr>
        <w:rFonts w:hint="default" w:ascii="Courier New" w:hAnsi="Courier New" w:cs="Courier New"/>
      </w:rPr>
    </w:lvl>
    <w:lvl w:ilvl="5" w:tplc="04150005" w:tentative="1">
      <w:start w:val="1"/>
      <w:numFmt w:val="bullet"/>
      <w:lvlText w:val=""/>
      <w:lvlJc w:val="left"/>
      <w:pPr>
        <w:ind w:left="5738" w:hanging="360"/>
      </w:pPr>
      <w:rPr>
        <w:rFonts w:hint="default" w:ascii="Wingdings" w:hAnsi="Wingdings"/>
      </w:rPr>
    </w:lvl>
    <w:lvl w:ilvl="6" w:tplc="04150001" w:tentative="1">
      <w:start w:val="1"/>
      <w:numFmt w:val="bullet"/>
      <w:lvlText w:val=""/>
      <w:lvlJc w:val="left"/>
      <w:pPr>
        <w:ind w:left="6458" w:hanging="360"/>
      </w:pPr>
      <w:rPr>
        <w:rFonts w:hint="default" w:ascii="Symbol" w:hAnsi="Symbol"/>
      </w:rPr>
    </w:lvl>
    <w:lvl w:ilvl="7" w:tplc="04150003" w:tentative="1">
      <w:start w:val="1"/>
      <w:numFmt w:val="bullet"/>
      <w:lvlText w:val="o"/>
      <w:lvlJc w:val="left"/>
      <w:pPr>
        <w:ind w:left="7178" w:hanging="360"/>
      </w:pPr>
      <w:rPr>
        <w:rFonts w:hint="default" w:ascii="Courier New" w:hAnsi="Courier New" w:cs="Courier New"/>
      </w:rPr>
    </w:lvl>
    <w:lvl w:ilvl="8" w:tplc="04150005" w:tentative="1">
      <w:start w:val="1"/>
      <w:numFmt w:val="bullet"/>
      <w:lvlText w:val=""/>
      <w:lvlJc w:val="left"/>
      <w:pPr>
        <w:ind w:left="7898" w:hanging="360"/>
      </w:pPr>
      <w:rPr>
        <w:rFonts w:hint="default" w:ascii="Wingdings" w:hAnsi="Wingdings"/>
      </w:rPr>
    </w:lvl>
  </w:abstractNum>
  <w:abstractNum w:abstractNumId="52">
    <w:nsid w:val="24342581"/>
    <w:multiLevelType w:val="hybridMultilevel"/>
    <w:tmpl w:val="D86C4B06"/>
    <w:lvl w:ilvl="0" w:tplc="04150001">
      <w:start w:val="1"/>
      <w:numFmt w:val="bullet"/>
      <w:lvlText w:val=""/>
      <w:lvlJc w:val="left"/>
      <w:pPr>
        <w:ind w:left="3551" w:hanging="360"/>
      </w:pPr>
      <w:rPr>
        <w:rFonts w:hint="default" w:ascii="Symbol" w:hAnsi="Symbol"/>
      </w:rPr>
    </w:lvl>
    <w:lvl w:ilvl="1" w:tplc="04150003" w:tentative="1">
      <w:start w:val="1"/>
      <w:numFmt w:val="bullet"/>
      <w:lvlText w:val="o"/>
      <w:lvlJc w:val="left"/>
      <w:pPr>
        <w:ind w:left="4271" w:hanging="360"/>
      </w:pPr>
      <w:rPr>
        <w:rFonts w:hint="default" w:ascii="Courier New" w:hAnsi="Courier New" w:cs="Courier New"/>
      </w:rPr>
    </w:lvl>
    <w:lvl w:ilvl="2" w:tplc="04150005" w:tentative="1">
      <w:start w:val="1"/>
      <w:numFmt w:val="bullet"/>
      <w:lvlText w:val=""/>
      <w:lvlJc w:val="left"/>
      <w:pPr>
        <w:ind w:left="4991" w:hanging="360"/>
      </w:pPr>
      <w:rPr>
        <w:rFonts w:hint="default" w:ascii="Wingdings" w:hAnsi="Wingdings"/>
      </w:rPr>
    </w:lvl>
    <w:lvl w:ilvl="3" w:tplc="04150001" w:tentative="1">
      <w:start w:val="1"/>
      <w:numFmt w:val="bullet"/>
      <w:lvlText w:val=""/>
      <w:lvlJc w:val="left"/>
      <w:pPr>
        <w:ind w:left="5711" w:hanging="360"/>
      </w:pPr>
      <w:rPr>
        <w:rFonts w:hint="default" w:ascii="Symbol" w:hAnsi="Symbol"/>
      </w:rPr>
    </w:lvl>
    <w:lvl w:ilvl="4" w:tplc="04150003" w:tentative="1">
      <w:start w:val="1"/>
      <w:numFmt w:val="bullet"/>
      <w:lvlText w:val="o"/>
      <w:lvlJc w:val="left"/>
      <w:pPr>
        <w:ind w:left="6431" w:hanging="360"/>
      </w:pPr>
      <w:rPr>
        <w:rFonts w:hint="default" w:ascii="Courier New" w:hAnsi="Courier New" w:cs="Courier New"/>
      </w:rPr>
    </w:lvl>
    <w:lvl w:ilvl="5" w:tplc="04150005" w:tentative="1">
      <w:start w:val="1"/>
      <w:numFmt w:val="bullet"/>
      <w:lvlText w:val=""/>
      <w:lvlJc w:val="left"/>
      <w:pPr>
        <w:ind w:left="7151" w:hanging="360"/>
      </w:pPr>
      <w:rPr>
        <w:rFonts w:hint="default" w:ascii="Wingdings" w:hAnsi="Wingdings"/>
      </w:rPr>
    </w:lvl>
    <w:lvl w:ilvl="6" w:tplc="04150001" w:tentative="1">
      <w:start w:val="1"/>
      <w:numFmt w:val="bullet"/>
      <w:lvlText w:val=""/>
      <w:lvlJc w:val="left"/>
      <w:pPr>
        <w:ind w:left="7871" w:hanging="360"/>
      </w:pPr>
      <w:rPr>
        <w:rFonts w:hint="default" w:ascii="Symbol" w:hAnsi="Symbol"/>
      </w:rPr>
    </w:lvl>
    <w:lvl w:ilvl="7" w:tplc="04150003" w:tentative="1">
      <w:start w:val="1"/>
      <w:numFmt w:val="bullet"/>
      <w:lvlText w:val="o"/>
      <w:lvlJc w:val="left"/>
      <w:pPr>
        <w:ind w:left="8591" w:hanging="360"/>
      </w:pPr>
      <w:rPr>
        <w:rFonts w:hint="default" w:ascii="Courier New" w:hAnsi="Courier New" w:cs="Courier New"/>
      </w:rPr>
    </w:lvl>
    <w:lvl w:ilvl="8" w:tplc="04150005" w:tentative="1">
      <w:start w:val="1"/>
      <w:numFmt w:val="bullet"/>
      <w:lvlText w:val=""/>
      <w:lvlJc w:val="left"/>
      <w:pPr>
        <w:ind w:left="9311" w:hanging="360"/>
      </w:pPr>
      <w:rPr>
        <w:rFonts w:hint="default" w:ascii="Wingdings" w:hAnsi="Wingdings"/>
      </w:rPr>
    </w:lvl>
  </w:abstractNum>
  <w:abstractNum w:abstractNumId="53">
    <w:nsid w:val="39594473"/>
    <w:multiLevelType w:val="hybridMultilevel"/>
    <w:tmpl w:val="42FC2FE0"/>
    <w:lvl w:ilvl="0" w:tplc="99B40910">
      <w:start w:val="4"/>
      <w:numFmt w:val="upperLetter"/>
      <w:lvlText w:val="%1."/>
      <w:lvlJc w:val="left"/>
      <w:pPr>
        <w:ind w:left="720" w:hanging="360"/>
      </w:pPr>
      <w:rPr>
        <w:rFonts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3992584B"/>
    <w:multiLevelType w:val="multilevel"/>
    <w:tmpl w:val="95A2F9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3C31725F"/>
    <w:multiLevelType w:val="hybridMultilevel"/>
    <w:tmpl w:val="0256DAEE"/>
    <w:lvl w:ilvl="0" w:tplc="6D8CF9E0">
      <w:start w:val="1"/>
      <w:numFmt w:val="lowerLetter"/>
      <w:lvlText w:val="%1)"/>
      <w:lvlJc w:val="left"/>
      <w:pPr>
        <w:ind w:left="720" w:hanging="360"/>
      </w:pPr>
    </w:lvl>
    <w:lvl w:ilvl="1" w:tplc="9D684084">
      <w:start w:val="1"/>
      <w:numFmt w:val="lowerLetter"/>
      <w:lvlText w:val="%2."/>
      <w:lvlJc w:val="left"/>
      <w:pPr>
        <w:ind w:left="1440" w:hanging="360"/>
      </w:pPr>
    </w:lvl>
    <w:lvl w:ilvl="2" w:tplc="8294ED2C">
      <w:start w:val="1"/>
      <w:numFmt w:val="lowerRoman"/>
      <w:lvlText w:val="%3."/>
      <w:lvlJc w:val="right"/>
      <w:pPr>
        <w:ind w:left="2160" w:hanging="180"/>
      </w:pPr>
    </w:lvl>
    <w:lvl w:ilvl="3" w:tplc="6D40A122">
      <w:start w:val="1"/>
      <w:numFmt w:val="decimal"/>
      <w:lvlText w:val="%4."/>
      <w:lvlJc w:val="left"/>
      <w:pPr>
        <w:ind w:left="2880" w:hanging="360"/>
      </w:pPr>
    </w:lvl>
    <w:lvl w:ilvl="4" w:tplc="2384EE0E">
      <w:start w:val="1"/>
      <w:numFmt w:val="lowerLetter"/>
      <w:lvlText w:val="%5."/>
      <w:lvlJc w:val="left"/>
      <w:pPr>
        <w:ind w:left="3600" w:hanging="360"/>
      </w:pPr>
    </w:lvl>
    <w:lvl w:ilvl="5" w:tplc="14B23710">
      <w:start w:val="1"/>
      <w:numFmt w:val="lowerRoman"/>
      <w:lvlText w:val="%6."/>
      <w:lvlJc w:val="right"/>
      <w:pPr>
        <w:ind w:left="4320" w:hanging="180"/>
      </w:pPr>
    </w:lvl>
    <w:lvl w:ilvl="6" w:tplc="CA129A1A">
      <w:start w:val="1"/>
      <w:numFmt w:val="decimal"/>
      <w:lvlText w:val="%7."/>
      <w:lvlJc w:val="left"/>
      <w:pPr>
        <w:ind w:left="5040" w:hanging="360"/>
      </w:pPr>
    </w:lvl>
    <w:lvl w:ilvl="7" w:tplc="3E1AFB76">
      <w:start w:val="1"/>
      <w:numFmt w:val="lowerLetter"/>
      <w:lvlText w:val="%8."/>
      <w:lvlJc w:val="left"/>
      <w:pPr>
        <w:ind w:left="5760" w:hanging="360"/>
      </w:pPr>
    </w:lvl>
    <w:lvl w:ilvl="8" w:tplc="A60CB7C4">
      <w:start w:val="1"/>
      <w:numFmt w:val="lowerRoman"/>
      <w:lvlText w:val="%9."/>
      <w:lvlJc w:val="right"/>
      <w:pPr>
        <w:ind w:left="6480" w:hanging="180"/>
      </w:pPr>
    </w:lvl>
  </w:abstractNum>
  <w:abstractNum w:abstractNumId="56">
    <w:nsid w:val="43A31241"/>
    <w:multiLevelType w:val="hybridMultilevel"/>
    <w:tmpl w:val="42FC2FE0"/>
    <w:lvl w:ilvl="0" w:tplc="99B40910">
      <w:start w:val="4"/>
      <w:numFmt w:val="upperLetter"/>
      <w:lvlText w:val="%1."/>
      <w:lvlJc w:val="left"/>
      <w:pPr>
        <w:ind w:left="720" w:hanging="360"/>
      </w:pPr>
      <w:rPr>
        <w:rFonts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49225406"/>
    <w:multiLevelType w:val="hybridMultilevel"/>
    <w:tmpl w:val="07A2145C"/>
    <w:lvl w:ilvl="0" w:tplc="04150001">
      <w:start w:val="1"/>
      <w:numFmt w:val="bullet"/>
      <w:lvlText w:val=""/>
      <w:lvlJc w:val="left"/>
      <w:pPr>
        <w:ind w:left="1069" w:hanging="360"/>
      </w:pPr>
      <w:rPr>
        <w:rFonts w:hint="default" w:ascii="Symbol" w:hAnsi="Symbol"/>
      </w:rPr>
    </w:lvl>
    <w:lvl w:ilvl="1" w:tplc="04150003" w:tentative="1">
      <w:start w:val="1"/>
      <w:numFmt w:val="bullet"/>
      <w:lvlText w:val="o"/>
      <w:lvlJc w:val="left"/>
      <w:pPr>
        <w:ind w:left="1789" w:hanging="360"/>
      </w:pPr>
      <w:rPr>
        <w:rFonts w:hint="default" w:ascii="Courier New" w:hAnsi="Courier New" w:cs="Courier New"/>
      </w:rPr>
    </w:lvl>
    <w:lvl w:ilvl="2" w:tplc="04150005" w:tentative="1">
      <w:start w:val="1"/>
      <w:numFmt w:val="bullet"/>
      <w:lvlText w:val=""/>
      <w:lvlJc w:val="left"/>
      <w:pPr>
        <w:ind w:left="2509" w:hanging="360"/>
      </w:pPr>
      <w:rPr>
        <w:rFonts w:hint="default" w:ascii="Wingdings" w:hAnsi="Wingdings"/>
      </w:rPr>
    </w:lvl>
    <w:lvl w:ilvl="3" w:tplc="04150001" w:tentative="1">
      <w:start w:val="1"/>
      <w:numFmt w:val="bullet"/>
      <w:lvlText w:val=""/>
      <w:lvlJc w:val="left"/>
      <w:pPr>
        <w:ind w:left="3229" w:hanging="360"/>
      </w:pPr>
      <w:rPr>
        <w:rFonts w:hint="default" w:ascii="Symbol" w:hAnsi="Symbol"/>
      </w:rPr>
    </w:lvl>
    <w:lvl w:ilvl="4" w:tplc="04150003" w:tentative="1">
      <w:start w:val="1"/>
      <w:numFmt w:val="bullet"/>
      <w:lvlText w:val="o"/>
      <w:lvlJc w:val="left"/>
      <w:pPr>
        <w:ind w:left="3949" w:hanging="360"/>
      </w:pPr>
      <w:rPr>
        <w:rFonts w:hint="default" w:ascii="Courier New" w:hAnsi="Courier New" w:cs="Courier New"/>
      </w:rPr>
    </w:lvl>
    <w:lvl w:ilvl="5" w:tplc="04150005" w:tentative="1">
      <w:start w:val="1"/>
      <w:numFmt w:val="bullet"/>
      <w:lvlText w:val=""/>
      <w:lvlJc w:val="left"/>
      <w:pPr>
        <w:ind w:left="4669" w:hanging="360"/>
      </w:pPr>
      <w:rPr>
        <w:rFonts w:hint="default" w:ascii="Wingdings" w:hAnsi="Wingdings"/>
      </w:rPr>
    </w:lvl>
    <w:lvl w:ilvl="6" w:tplc="04150001" w:tentative="1">
      <w:start w:val="1"/>
      <w:numFmt w:val="bullet"/>
      <w:lvlText w:val=""/>
      <w:lvlJc w:val="left"/>
      <w:pPr>
        <w:ind w:left="5389" w:hanging="360"/>
      </w:pPr>
      <w:rPr>
        <w:rFonts w:hint="default" w:ascii="Symbol" w:hAnsi="Symbol"/>
      </w:rPr>
    </w:lvl>
    <w:lvl w:ilvl="7" w:tplc="04150003" w:tentative="1">
      <w:start w:val="1"/>
      <w:numFmt w:val="bullet"/>
      <w:lvlText w:val="o"/>
      <w:lvlJc w:val="left"/>
      <w:pPr>
        <w:ind w:left="6109" w:hanging="360"/>
      </w:pPr>
      <w:rPr>
        <w:rFonts w:hint="default" w:ascii="Courier New" w:hAnsi="Courier New" w:cs="Courier New"/>
      </w:rPr>
    </w:lvl>
    <w:lvl w:ilvl="8" w:tplc="04150005" w:tentative="1">
      <w:start w:val="1"/>
      <w:numFmt w:val="bullet"/>
      <w:lvlText w:val=""/>
      <w:lvlJc w:val="left"/>
      <w:pPr>
        <w:ind w:left="6829" w:hanging="360"/>
      </w:pPr>
      <w:rPr>
        <w:rFonts w:hint="default" w:ascii="Wingdings" w:hAnsi="Wingdings"/>
      </w:rPr>
    </w:lvl>
  </w:abstractNum>
  <w:abstractNum w:abstractNumId="58">
    <w:nsid w:val="4DE76211"/>
    <w:multiLevelType w:val="hybridMultilevel"/>
    <w:tmpl w:val="DAB040AE"/>
    <w:name w:val="WW8Num1722222222222"/>
    <w:lvl w:ilvl="0" w:tplc="04150001">
      <w:start w:val="1"/>
      <w:numFmt w:val="bullet"/>
      <w:lvlText w:val=""/>
      <w:lvlJc w:val="left"/>
      <w:pPr>
        <w:ind w:left="1920" w:hanging="360"/>
      </w:pPr>
      <w:rPr>
        <w:rFonts w:hint="default" w:ascii="Symbol" w:hAnsi="Symbol"/>
      </w:rPr>
    </w:lvl>
    <w:lvl w:ilvl="1" w:tplc="04150003" w:tentative="1">
      <w:start w:val="1"/>
      <w:numFmt w:val="bullet"/>
      <w:lvlText w:val="o"/>
      <w:lvlJc w:val="left"/>
      <w:pPr>
        <w:ind w:left="2640" w:hanging="360"/>
      </w:pPr>
      <w:rPr>
        <w:rFonts w:hint="default" w:ascii="Courier New" w:hAnsi="Courier New" w:cs="Courier New"/>
      </w:rPr>
    </w:lvl>
    <w:lvl w:ilvl="2" w:tplc="04150005" w:tentative="1">
      <w:start w:val="1"/>
      <w:numFmt w:val="bullet"/>
      <w:lvlText w:val=""/>
      <w:lvlJc w:val="left"/>
      <w:pPr>
        <w:ind w:left="3360" w:hanging="360"/>
      </w:pPr>
      <w:rPr>
        <w:rFonts w:hint="default" w:ascii="Wingdings" w:hAnsi="Wingdings"/>
      </w:rPr>
    </w:lvl>
    <w:lvl w:ilvl="3" w:tplc="04150001" w:tentative="1">
      <w:start w:val="1"/>
      <w:numFmt w:val="bullet"/>
      <w:lvlText w:val=""/>
      <w:lvlJc w:val="left"/>
      <w:pPr>
        <w:ind w:left="4080" w:hanging="360"/>
      </w:pPr>
      <w:rPr>
        <w:rFonts w:hint="default" w:ascii="Symbol" w:hAnsi="Symbol"/>
      </w:rPr>
    </w:lvl>
    <w:lvl w:ilvl="4" w:tplc="04150003" w:tentative="1">
      <w:start w:val="1"/>
      <w:numFmt w:val="bullet"/>
      <w:lvlText w:val="o"/>
      <w:lvlJc w:val="left"/>
      <w:pPr>
        <w:ind w:left="4800" w:hanging="360"/>
      </w:pPr>
      <w:rPr>
        <w:rFonts w:hint="default" w:ascii="Courier New" w:hAnsi="Courier New" w:cs="Courier New"/>
      </w:rPr>
    </w:lvl>
    <w:lvl w:ilvl="5" w:tplc="04150005" w:tentative="1">
      <w:start w:val="1"/>
      <w:numFmt w:val="bullet"/>
      <w:lvlText w:val=""/>
      <w:lvlJc w:val="left"/>
      <w:pPr>
        <w:ind w:left="5520" w:hanging="360"/>
      </w:pPr>
      <w:rPr>
        <w:rFonts w:hint="default" w:ascii="Wingdings" w:hAnsi="Wingdings"/>
      </w:rPr>
    </w:lvl>
    <w:lvl w:ilvl="6" w:tplc="04150001" w:tentative="1">
      <w:start w:val="1"/>
      <w:numFmt w:val="bullet"/>
      <w:lvlText w:val=""/>
      <w:lvlJc w:val="left"/>
      <w:pPr>
        <w:ind w:left="6240" w:hanging="360"/>
      </w:pPr>
      <w:rPr>
        <w:rFonts w:hint="default" w:ascii="Symbol" w:hAnsi="Symbol"/>
      </w:rPr>
    </w:lvl>
    <w:lvl w:ilvl="7" w:tplc="04150003" w:tentative="1">
      <w:start w:val="1"/>
      <w:numFmt w:val="bullet"/>
      <w:lvlText w:val="o"/>
      <w:lvlJc w:val="left"/>
      <w:pPr>
        <w:ind w:left="6960" w:hanging="360"/>
      </w:pPr>
      <w:rPr>
        <w:rFonts w:hint="default" w:ascii="Courier New" w:hAnsi="Courier New" w:cs="Courier New"/>
      </w:rPr>
    </w:lvl>
    <w:lvl w:ilvl="8" w:tplc="04150005" w:tentative="1">
      <w:start w:val="1"/>
      <w:numFmt w:val="bullet"/>
      <w:lvlText w:val=""/>
      <w:lvlJc w:val="left"/>
      <w:pPr>
        <w:ind w:left="7680" w:hanging="360"/>
      </w:pPr>
      <w:rPr>
        <w:rFonts w:hint="default" w:ascii="Wingdings" w:hAnsi="Wingdings"/>
      </w:rPr>
    </w:lvl>
  </w:abstractNum>
  <w:abstractNum w:abstractNumId="59">
    <w:nsid w:val="4E253004"/>
    <w:multiLevelType w:val="hybridMultilevel"/>
    <w:tmpl w:val="9EFEE02E"/>
    <w:lvl w:ilvl="0">
      <w:start w:val="1"/>
      <w:numFmt w:val="bullet"/>
      <w:lvlText w:val=""/>
      <w:lvlJc w:val="left"/>
      <w:pPr>
        <w:ind w:left="1428" w:hanging="360"/>
      </w:pPr>
      <w:rPr>
        <w:rFonts w:hint="default" w:ascii="Symbol" w:hAnsi="Symbol"/>
      </w:rPr>
    </w:lvl>
    <w:lvl w:ilvl="1" w:tentative="1">
      <w:start w:val="1"/>
      <w:numFmt w:val="bullet"/>
      <w:lvlText w:val=""/>
      <w:lvlJc w:val="left"/>
      <w:pPr>
        <w:ind w:left="2148" w:hanging="360"/>
      </w:pPr>
      <w:rPr>
        <w:rFonts w:hint="default" w:ascii="Symbol" w:hAnsi="Symbol"/>
      </w:rPr>
    </w:lvl>
    <w:lvl w:ilvl="2" w:tplc="04150005" w:tentative="1">
      <w:start w:val="1"/>
      <w:numFmt w:val="bullet"/>
      <w:lvlText w:val=""/>
      <w:lvlJc w:val="left"/>
      <w:pPr>
        <w:ind w:left="2868" w:hanging="360"/>
      </w:pPr>
      <w:rPr>
        <w:rFonts w:hint="default" w:ascii="Wingdings" w:hAnsi="Wingdings"/>
      </w:rPr>
    </w:lvl>
    <w:lvl w:ilvl="3" w:tplc="04150001" w:tentative="1">
      <w:start w:val="1"/>
      <w:numFmt w:val="bullet"/>
      <w:lvlText w:val=""/>
      <w:lvlJc w:val="left"/>
      <w:pPr>
        <w:ind w:left="3588" w:hanging="360"/>
      </w:pPr>
      <w:rPr>
        <w:rFonts w:hint="default" w:ascii="Symbol" w:hAnsi="Symbol"/>
      </w:rPr>
    </w:lvl>
    <w:lvl w:ilvl="4" w:tplc="04150003" w:tentative="1">
      <w:start w:val="1"/>
      <w:numFmt w:val="bullet"/>
      <w:lvlText w:val="o"/>
      <w:lvlJc w:val="left"/>
      <w:pPr>
        <w:ind w:left="4308" w:hanging="360"/>
      </w:pPr>
      <w:rPr>
        <w:rFonts w:hint="default" w:ascii="Courier New" w:hAnsi="Courier New" w:cs="Courier New"/>
      </w:rPr>
    </w:lvl>
    <w:lvl w:ilvl="5" w:tplc="04150005" w:tentative="1">
      <w:start w:val="1"/>
      <w:numFmt w:val="bullet"/>
      <w:lvlText w:val=""/>
      <w:lvlJc w:val="left"/>
      <w:pPr>
        <w:ind w:left="5028" w:hanging="360"/>
      </w:pPr>
      <w:rPr>
        <w:rFonts w:hint="default" w:ascii="Wingdings" w:hAnsi="Wingdings"/>
      </w:rPr>
    </w:lvl>
    <w:lvl w:ilvl="6" w:tplc="04150001" w:tentative="1">
      <w:start w:val="1"/>
      <w:numFmt w:val="bullet"/>
      <w:lvlText w:val=""/>
      <w:lvlJc w:val="left"/>
      <w:pPr>
        <w:ind w:left="5748" w:hanging="360"/>
      </w:pPr>
      <w:rPr>
        <w:rFonts w:hint="default" w:ascii="Symbol" w:hAnsi="Symbol"/>
      </w:rPr>
    </w:lvl>
    <w:lvl w:ilvl="7" w:tplc="04150003" w:tentative="1">
      <w:start w:val="1"/>
      <w:numFmt w:val="bullet"/>
      <w:lvlText w:val="o"/>
      <w:lvlJc w:val="left"/>
      <w:pPr>
        <w:ind w:left="6468" w:hanging="360"/>
      </w:pPr>
      <w:rPr>
        <w:rFonts w:hint="default" w:ascii="Courier New" w:hAnsi="Courier New" w:cs="Courier New"/>
      </w:rPr>
    </w:lvl>
    <w:lvl w:ilvl="8" w:tplc="04150005" w:tentative="1">
      <w:start w:val="1"/>
      <w:numFmt w:val="bullet"/>
      <w:lvlText w:val=""/>
      <w:lvlJc w:val="left"/>
      <w:pPr>
        <w:ind w:left="7188" w:hanging="360"/>
      </w:pPr>
      <w:rPr>
        <w:rFonts w:hint="default" w:ascii="Wingdings" w:hAnsi="Wingdings"/>
      </w:rPr>
    </w:lvl>
  </w:abstractNum>
  <w:abstractNum w:abstractNumId="60">
    <w:nsid w:val="4FF419A5"/>
    <w:multiLevelType w:val="hybridMultilevel"/>
    <w:tmpl w:val="115C5D4C"/>
    <w:name w:val="WW8Num1722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1">
    <w:nsid w:val="59A609BC"/>
    <w:multiLevelType w:val="hybridMultilevel"/>
    <w:tmpl w:val="35E4B9C6"/>
    <w:name w:val="WW8Num172222"/>
    <w:lvl w:ilvl="0" w:tplc="04150001">
      <w:start w:val="1"/>
      <w:numFmt w:val="bullet"/>
      <w:lvlText w:val=""/>
      <w:lvlJc w:val="left"/>
      <w:pPr>
        <w:ind w:left="2138" w:hanging="360"/>
      </w:pPr>
      <w:rPr>
        <w:rFonts w:hint="default" w:ascii="Symbol" w:hAnsi="Symbol"/>
      </w:rPr>
    </w:lvl>
    <w:lvl w:ilvl="1" w:tplc="04150003" w:tentative="1">
      <w:start w:val="1"/>
      <w:numFmt w:val="bullet"/>
      <w:lvlText w:val="o"/>
      <w:lvlJc w:val="left"/>
      <w:pPr>
        <w:ind w:left="2858" w:hanging="360"/>
      </w:pPr>
      <w:rPr>
        <w:rFonts w:hint="default" w:ascii="Courier New" w:hAnsi="Courier New" w:cs="Courier New"/>
      </w:rPr>
    </w:lvl>
    <w:lvl w:ilvl="2" w:tplc="04150005" w:tentative="1">
      <w:start w:val="1"/>
      <w:numFmt w:val="bullet"/>
      <w:lvlText w:val=""/>
      <w:lvlJc w:val="left"/>
      <w:pPr>
        <w:ind w:left="3578" w:hanging="360"/>
      </w:pPr>
      <w:rPr>
        <w:rFonts w:hint="default" w:ascii="Wingdings" w:hAnsi="Wingdings"/>
      </w:rPr>
    </w:lvl>
    <w:lvl w:ilvl="3" w:tplc="04150001" w:tentative="1">
      <w:start w:val="1"/>
      <w:numFmt w:val="bullet"/>
      <w:lvlText w:val=""/>
      <w:lvlJc w:val="left"/>
      <w:pPr>
        <w:ind w:left="4298" w:hanging="360"/>
      </w:pPr>
      <w:rPr>
        <w:rFonts w:hint="default" w:ascii="Symbol" w:hAnsi="Symbol"/>
      </w:rPr>
    </w:lvl>
    <w:lvl w:ilvl="4" w:tplc="04150003" w:tentative="1">
      <w:start w:val="1"/>
      <w:numFmt w:val="bullet"/>
      <w:lvlText w:val="o"/>
      <w:lvlJc w:val="left"/>
      <w:pPr>
        <w:ind w:left="5018" w:hanging="360"/>
      </w:pPr>
      <w:rPr>
        <w:rFonts w:hint="default" w:ascii="Courier New" w:hAnsi="Courier New" w:cs="Courier New"/>
      </w:rPr>
    </w:lvl>
    <w:lvl w:ilvl="5" w:tplc="04150005" w:tentative="1">
      <w:start w:val="1"/>
      <w:numFmt w:val="bullet"/>
      <w:lvlText w:val=""/>
      <w:lvlJc w:val="left"/>
      <w:pPr>
        <w:ind w:left="5738" w:hanging="360"/>
      </w:pPr>
      <w:rPr>
        <w:rFonts w:hint="default" w:ascii="Wingdings" w:hAnsi="Wingdings"/>
      </w:rPr>
    </w:lvl>
    <w:lvl w:ilvl="6" w:tplc="04150001" w:tentative="1">
      <w:start w:val="1"/>
      <w:numFmt w:val="bullet"/>
      <w:lvlText w:val=""/>
      <w:lvlJc w:val="left"/>
      <w:pPr>
        <w:ind w:left="6458" w:hanging="360"/>
      </w:pPr>
      <w:rPr>
        <w:rFonts w:hint="default" w:ascii="Symbol" w:hAnsi="Symbol"/>
      </w:rPr>
    </w:lvl>
    <w:lvl w:ilvl="7" w:tplc="04150003" w:tentative="1">
      <w:start w:val="1"/>
      <w:numFmt w:val="bullet"/>
      <w:lvlText w:val="o"/>
      <w:lvlJc w:val="left"/>
      <w:pPr>
        <w:ind w:left="7178" w:hanging="360"/>
      </w:pPr>
      <w:rPr>
        <w:rFonts w:hint="default" w:ascii="Courier New" w:hAnsi="Courier New" w:cs="Courier New"/>
      </w:rPr>
    </w:lvl>
    <w:lvl w:ilvl="8" w:tplc="04150005" w:tentative="1">
      <w:start w:val="1"/>
      <w:numFmt w:val="bullet"/>
      <w:lvlText w:val=""/>
      <w:lvlJc w:val="left"/>
      <w:pPr>
        <w:ind w:left="7898" w:hanging="360"/>
      </w:pPr>
      <w:rPr>
        <w:rFonts w:hint="default" w:ascii="Wingdings" w:hAnsi="Wingdings"/>
      </w:rPr>
    </w:lvl>
  </w:abstractNum>
  <w:abstractNum w:abstractNumId="62">
    <w:nsid w:val="5AE8476D"/>
    <w:multiLevelType w:val="hybridMultilevel"/>
    <w:tmpl w:val="BB9AA200"/>
    <w:lvl w:ilvl="0" w:tplc="04150001">
      <w:start w:val="1"/>
      <w:numFmt w:val="bullet"/>
      <w:lvlText w:val=""/>
      <w:lvlJc w:val="left"/>
      <w:pPr>
        <w:ind w:left="2651" w:hanging="360"/>
      </w:pPr>
      <w:rPr>
        <w:rFonts w:hint="default" w:ascii="Symbol" w:hAnsi="Symbol"/>
      </w:rPr>
    </w:lvl>
    <w:lvl w:ilvl="1" w:tplc="04150003" w:tentative="1">
      <w:start w:val="1"/>
      <w:numFmt w:val="bullet"/>
      <w:lvlText w:val="o"/>
      <w:lvlJc w:val="left"/>
      <w:pPr>
        <w:ind w:left="3371" w:hanging="360"/>
      </w:pPr>
      <w:rPr>
        <w:rFonts w:hint="default" w:ascii="Courier New" w:hAnsi="Courier New" w:cs="Courier New"/>
      </w:rPr>
    </w:lvl>
    <w:lvl w:ilvl="2" w:tplc="04150005" w:tentative="1">
      <w:start w:val="1"/>
      <w:numFmt w:val="bullet"/>
      <w:lvlText w:val=""/>
      <w:lvlJc w:val="left"/>
      <w:pPr>
        <w:ind w:left="4091" w:hanging="360"/>
      </w:pPr>
      <w:rPr>
        <w:rFonts w:hint="default" w:ascii="Wingdings" w:hAnsi="Wingdings"/>
      </w:rPr>
    </w:lvl>
    <w:lvl w:ilvl="3" w:tplc="04150001" w:tentative="1">
      <w:start w:val="1"/>
      <w:numFmt w:val="bullet"/>
      <w:lvlText w:val=""/>
      <w:lvlJc w:val="left"/>
      <w:pPr>
        <w:ind w:left="4811" w:hanging="360"/>
      </w:pPr>
      <w:rPr>
        <w:rFonts w:hint="default" w:ascii="Symbol" w:hAnsi="Symbol"/>
      </w:rPr>
    </w:lvl>
    <w:lvl w:ilvl="4" w:tplc="04150003" w:tentative="1">
      <w:start w:val="1"/>
      <w:numFmt w:val="bullet"/>
      <w:lvlText w:val="o"/>
      <w:lvlJc w:val="left"/>
      <w:pPr>
        <w:ind w:left="5531" w:hanging="360"/>
      </w:pPr>
      <w:rPr>
        <w:rFonts w:hint="default" w:ascii="Courier New" w:hAnsi="Courier New" w:cs="Courier New"/>
      </w:rPr>
    </w:lvl>
    <w:lvl w:ilvl="5" w:tplc="04150005" w:tentative="1">
      <w:start w:val="1"/>
      <w:numFmt w:val="bullet"/>
      <w:lvlText w:val=""/>
      <w:lvlJc w:val="left"/>
      <w:pPr>
        <w:ind w:left="6251" w:hanging="360"/>
      </w:pPr>
      <w:rPr>
        <w:rFonts w:hint="default" w:ascii="Wingdings" w:hAnsi="Wingdings"/>
      </w:rPr>
    </w:lvl>
    <w:lvl w:ilvl="6" w:tplc="04150001" w:tentative="1">
      <w:start w:val="1"/>
      <w:numFmt w:val="bullet"/>
      <w:lvlText w:val=""/>
      <w:lvlJc w:val="left"/>
      <w:pPr>
        <w:ind w:left="6971" w:hanging="360"/>
      </w:pPr>
      <w:rPr>
        <w:rFonts w:hint="default" w:ascii="Symbol" w:hAnsi="Symbol"/>
      </w:rPr>
    </w:lvl>
    <w:lvl w:ilvl="7" w:tplc="04150003" w:tentative="1">
      <w:start w:val="1"/>
      <w:numFmt w:val="bullet"/>
      <w:lvlText w:val="o"/>
      <w:lvlJc w:val="left"/>
      <w:pPr>
        <w:ind w:left="7691" w:hanging="360"/>
      </w:pPr>
      <w:rPr>
        <w:rFonts w:hint="default" w:ascii="Courier New" w:hAnsi="Courier New" w:cs="Courier New"/>
      </w:rPr>
    </w:lvl>
    <w:lvl w:ilvl="8" w:tplc="04150005" w:tentative="1">
      <w:start w:val="1"/>
      <w:numFmt w:val="bullet"/>
      <w:lvlText w:val=""/>
      <w:lvlJc w:val="left"/>
      <w:pPr>
        <w:ind w:left="8411" w:hanging="360"/>
      </w:pPr>
      <w:rPr>
        <w:rFonts w:hint="default" w:ascii="Wingdings" w:hAnsi="Wingdings"/>
      </w:rPr>
    </w:lvl>
  </w:abstractNum>
  <w:abstractNum w:abstractNumId="63">
    <w:nsid w:val="5BB461F4"/>
    <w:multiLevelType w:val="hybridMultilevel"/>
    <w:tmpl w:val="16947174"/>
    <w:name w:val="WW8Num17222222"/>
    <w:lvl w:ilvl="0" w:tplc="04150001">
      <w:start w:val="1"/>
      <w:numFmt w:val="bullet"/>
      <w:lvlText w:val=""/>
      <w:lvlJc w:val="left"/>
      <w:pPr>
        <w:ind w:left="1429" w:hanging="360"/>
      </w:pPr>
      <w:rPr>
        <w:rFonts w:hint="default" w:ascii="Symbol" w:hAnsi="Symbol"/>
      </w:rPr>
    </w:lvl>
    <w:lvl w:ilvl="1" w:tplc="04150003" w:tentative="1">
      <w:start w:val="1"/>
      <w:numFmt w:val="bullet"/>
      <w:lvlText w:val="o"/>
      <w:lvlJc w:val="left"/>
      <w:pPr>
        <w:ind w:left="2149" w:hanging="360"/>
      </w:pPr>
      <w:rPr>
        <w:rFonts w:hint="default" w:ascii="Courier New" w:hAnsi="Courier New" w:cs="Courier New"/>
      </w:rPr>
    </w:lvl>
    <w:lvl w:ilvl="2" w:tplc="04150005" w:tentative="1">
      <w:start w:val="1"/>
      <w:numFmt w:val="bullet"/>
      <w:lvlText w:val=""/>
      <w:lvlJc w:val="left"/>
      <w:pPr>
        <w:ind w:left="2869" w:hanging="360"/>
      </w:pPr>
      <w:rPr>
        <w:rFonts w:hint="default" w:ascii="Wingdings" w:hAnsi="Wingdings"/>
      </w:rPr>
    </w:lvl>
    <w:lvl w:ilvl="3" w:tplc="04150001" w:tentative="1">
      <w:start w:val="1"/>
      <w:numFmt w:val="bullet"/>
      <w:lvlText w:val=""/>
      <w:lvlJc w:val="left"/>
      <w:pPr>
        <w:ind w:left="3589" w:hanging="360"/>
      </w:pPr>
      <w:rPr>
        <w:rFonts w:hint="default" w:ascii="Symbol" w:hAnsi="Symbol"/>
      </w:rPr>
    </w:lvl>
    <w:lvl w:ilvl="4" w:tplc="04150003" w:tentative="1">
      <w:start w:val="1"/>
      <w:numFmt w:val="bullet"/>
      <w:lvlText w:val="o"/>
      <w:lvlJc w:val="left"/>
      <w:pPr>
        <w:ind w:left="4309" w:hanging="360"/>
      </w:pPr>
      <w:rPr>
        <w:rFonts w:hint="default" w:ascii="Courier New" w:hAnsi="Courier New" w:cs="Courier New"/>
      </w:rPr>
    </w:lvl>
    <w:lvl w:ilvl="5" w:tplc="04150005" w:tentative="1">
      <w:start w:val="1"/>
      <w:numFmt w:val="bullet"/>
      <w:lvlText w:val=""/>
      <w:lvlJc w:val="left"/>
      <w:pPr>
        <w:ind w:left="5029" w:hanging="360"/>
      </w:pPr>
      <w:rPr>
        <w:rFonts w:hint="default" w:ascii="Wingdings" w:hAnsi="Wingdings"/>
      </w:rPr>
    </w:lvl>
    <w:lvl w:ilvl="6" w:tplc="04150001" w:tentative="1">
      <w:start w:val="1"/>
      <w:numFmt w:val="bullet"/>
      <w:lvlText w:val=""/>
      <w:lvlJc w:val="left"/>
      <w:pPr>
        <w:ind w:left="5749" w:hanging="360"/>
      </w:pPr>
      <w:rPr>
        <w:rFonts w:hint="default" w:ascii="Symbol" w:hAnsi="Symbol"/>
      </w:rPr>
    </w:lvl>
    <w:lvl w:ilvl="7" w:tplc="04150003" w:tentative="1">
      <w:start w:val="1"/>
      <w:numFmt w:val="bullet"/>
      <w:lvlText w:val="o"/>
      <w:lvlJc w:val="left"/>
      <w:pPr>
        <w:ind w:left="6469" w:hanging="360"/>
      </w:pPr>
      <w:rPr>
        <w:rFonts w:hint="default" w:ascii="Courier New" w:hAnsi="Courier New" w:cs="Courier New"/>
      </w:rPr>
    </w:lvl>
    <w:lvl w:ilvl="8" w:tplc="04150005" w:tentative="1">
      <w:start w:val="1"/>
      <w:numFmt w:val="bullet"/>
      <w:lvlText w:val=""/>
      <w:lvlJc w:val="left"/>
      <w:pPr>
        <w:ind w:left="7189" w:hanging="360"/>
      </w:pPr>
      <w:rPr>
        <w:rFonts w:hint="default" w:ascii="Wingdings" w:hAnsi="Wingdings"/>
      </w:rPr>
    </w:lvl>
  </w:abstractNum>
  <w:abstractNum w:abstractNumId="64">
    <w:nsid w:val="5C2953D7"/>
    <w:multiLevelType w:val="hybridMultilevel"/>
    <w:tmpl w:val="D9FACD54"/>
    <w:lvl w:ilvl="0" w:tplc="04150015">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5E4D79E1"/>
    <w:multiLevelType w:val="hybridMultilevel"/>
    <w:tmpl w:val="23F0FE1A"/>
    <w:name w:val="WW8Num1722222222"/>
    <w:lvl w:ilvl="0" w:tplc="04150001">
      <w:start w:val="1"/>
      <w:numFmt w:val="bullet"/>
      <w:lvlText w:val=""/>
      <w:lvlJc w:val="left"/>
      <w:pPr>
        <w:ind w:left="1931" w:hanging="360"/>
      </w:pPr>
      <w:rPr>
        <w:rFonts w:hint="default" w:ascii="Symbol" w:hAnsi="Symbol"/>
      </w:rPr>
    </w:lvl>
    <w:lvl w:ilvl="1" w:tplc="04150003" w:tentative="1">
      <w:start w:val="1"/>
      <w:numFmt w:val="bullet"/>
      <w:lvlText w:val="o"/>
      <w:lvlJc w:val="left"/>
      <w:pPr>
        <w:ind w:left="2651" w:hanging="360"/>
      </w:pPr>
      <w:rPr>
        <w:rFonts w:hint="default" w:ascii="Courier New" w:hAnsi="Courier New" w:cs="Courier New"/>
      </w:rPr>
    </w:lvl>
    <w:lvl w:ilvl="2" w:tplc="04150005" w:tentative="1">
      <w:start w:val="1"/>
      <w:numFmt w:val="bullet"/>
      <w:lvlText w:val=""/>
      <w:lvlJc w:val="left"/>
      <w:pPr>
        <w:ind w:left="3371" w:hanging="360"/>
      </w:pPr>
      <w:rPr>
        <w:rFonts w:hint="default" w:ascii="Wingdings" w:hAnsi="Wingdings"/>
      </w:rPr>
    </w:lvl>
    <w:lvl w:ilvl="3" w:tplc="04150001" w:tentative="1">
      <w:start w:val="1"/>
      <w:numFmt w:val="bullet"/>
      <w:lvlText w:val=""/>
      <w:lvlJc w:val="left"/>
      <w:pPr>
        <w:ind w:left="4091" w:hanging="360"/>
      </w:pPr>
      <w:rPr>
        <w:rFonts w:hint="default" w:ascii="Symbol" w:hAnsi="Symbol"/>
      </w:rPr>
    </w:lvl>
    <w:lvl w:ilvl="4" w:tplc="04150003" w:tentative="1">
      <w:start w:val="1"/>
      <w:numFmt w:val="bullet"/>
      <w:lvlText w:val="o"/>
      <w:lvlJc w:val="left"/>
      <w:pPr>
        <w:ind w:left="4811" w:hanging="360"/>
      </w:pPr>
      <w:rPr>
        <w:rFonts w:hint="default" w:ascii="Courier New" w:hAnsi="Courier New" w:cs="Courier New"/>
      </w:rPr>
    </w:lvl>
    <w:lvl w:ilvl="5" w:tplc="04150005" w:tentative="1">
      <w:start w:val="1"/>
      <w:numFmt w:val="bullet"/>
      <w:lvlText w:val=""/>
      <w:lvlJc w:val="left"/>
      <w:pPr>
        <w:ind w:left="5531" w:hanging="360"/>
      </w:pPr>
      <w:rPr>
        <w:rFonts w:hint="default" w:ascii="Wingdings" w:hAnsi="Wingdings"/>
      </w:rPr>
    </w:lvl>
    <w:lvl w:ilvl="6" w:tplc="04150001" w:tentative="1">
      <w:start w:val="1"/>
      <w:numFmt w:val="bullet"/>
      <w:lvlText w:val=""/>
      <w:lvlJc w:val="left"/>
      <w:pPr>
        <w:ind w:left="6251" w:hanging="360"/>
      </w:pPr>
      <w:rPr>
        <w:rFonts w:hint="default" w:ascii="Symbol" w:hAnsi="Symbol"/>
      </w:rPr>
    </w:lvl>
    <w:lvl w:ilvl="7" w:tplc="04150003" w:tentative="1">
      <w:start w:val="1"/>
      <w:numFmt w:val="bullet"/>
      <w:lvlText w:val="o"/>
      <w:lvlJc w:val="left"/>
      <w:pPr>
        <w:ind w:left="6971" w:hanging="360"/>
      </w:pPr>
      <w:rPr>
        <w:rFonts w:hint="default" w:ascii="Courier New" w:hAnsi="Courier New" w:cs="Courier New"/>
      </w:rPr>
    </w:lvl>
    <w:lvl w:ilvl="8" w:tplc="04150005" w:tentative="1">
      <w:start w:val="1"/>
      <w:numFmt w:val="bullet"/>
      <w:lvlText w:val=""/>
      <w:lvlJc w:val="left"/>
      <w:pPr>
        <w:ind w:left="7691" w:hanging="360"/>
      </w:pPr>
      <w:rPr>
        <w:rFonts w:hint="default" w:ascii="Wingdings" w:hAnsi="Wingdings"/>
      </w:rPr>
    </w:lvl>
  </w:abstractNum>
  <w:abstractNum w:abstractNumId="66">
    <w:nsid w:val="61B94570"/>
    <w:multiLevelType w:val="hybridMultilevel"/>
    <w:tmpl w:val="407ADFD0"/>
    <w:name w:val="WW8Num17222222222222"/>
    <w:lvl w:ilvl="0" w:tplc="04150001">
      <w:start w:val="1"/>
      <w:numFmt w:val="bullet"/>
      <w:lvlText w:val=""/>
      <w:lvlJc w:val="left"/>
      <w:pPr>
        <w:ind w:left="1920" w:hanging="360"/>
      </w:pPr>
      <w:rPr>
        <w:rFonts w:hint="default" w:ascii="Symbol" w:hAnsi="Symbol"/>
      </w:rPr>
    </w:lvl>
    <w:lvl w:ilvl="1" w:tplc="04150003" w:tentative="1">
      <w:start w:val="1"/>
      <w:numFmt w:val="bullet"/>
      <w:lvlText w:val="o"/>
      <w:lvlJc w:val="left"/>
      <w:pPr>
        <w:ind w:left="2640" w:hanging="360"/>
      </w:pPr>
      <w:rPr>
        <w:rFonts w:hint="default" w:ascii="Courier New" w:hAnsi="Courier New" w:cs="Courier New"/>
      </w:rPr>
    </w:lvl>
    <w:lvl w:ilvl="2" w:tplc="04150005" w:tentative="1">
      <w:start w:val="1"/>
      <w:numFmt w:val="bullet"/>
      <w:lvlText w:val=""/>
      <w:lvlJc w:val="left"/>
      <w:pPr>
        <w:ind w:left="3360" w:hanging="360"/>
      </w:pPr>
      <w:rPr>
        <w:rFonts w:hint="default" w:ascii="Wingdings" w:hAnsi="Wingdings"/>
      </w:rPr>
    </w:lvl>
    <w:lvl w:ilvl="3" w:tplc="04150001" w:tentative="1">
      <w:start w:val="1"/>
      <w:numFmt w:val="bullet"/>
      <w:lvlText w:val=""/>
      <w:lvlJc w:val="left"/>
      <w:pPr>
        <w:ind w:left="4080" w:hanging="360"/>
      </w:pPr>
      <w:rPr>
        <w:rFonts w:hint="default" w:ascii="Symbol" w:hAnsi="Symbol"/>
      </w:rPr>
    </w:lvl>
    <w:lvl w:ilvl="4" w:tplc="04150003" w:tentative="1">
      <w:start w:val="1"/>
      <w:numFmt w:val="bullet"/>
      <w:lvlText w:val="o"/>
      <w:lvlJc w:val="left"/>
      <w:pPr>
        <w:ind w:left="4800" w:hanging="360"/>
      </w:pPr>
      <w:rPr>
        <w:rFonts w:hint="default" w:ascii="Courier New" w:hAnsi="Courier New" w:cs="Courier New"/>
      </w:rPr>
    </w:lvl>
    <w:lvl w:ilvl="5" w:tplc="04150005" w:tentative="1">
      <w:start w:val="1"/>
      <w:numFmt w:val="bullet"/>
      <w:lvlText w:val=""/>
      <w:lvlJc w:val="left"/>
      <w:pPr>
        <w:ind w:left="5520" w:hanging="360"/>
      </w:pPr>
      <w:rPr>
        <w:rFonts w:hint="default" w:ascii="Wingdings" w:hAnsi="Wingdings"/>
      </w:rPr>
    </w:lvl>
    <w:lvl w:ilvl="6" w:tplc="04150001" w:tentative="1">
      <w:start w:val="1"/>
      <w:numFmt w:val="bullet"/>
      <w:lvlText w:val=""/>
      <w:lvlJc w:val="left"/>
      <w:pPr>
        <w:ind w:left="6240" w:hanging="360"/>
      </w:pPr>
      <w:rPr>
        <w:rFonts w:hint="default" w:ascii="Symbol" w:hAnsi="Symbol"/>
      </w:rPr>
    </w:lvl>
    <w:lvl w:ilvl="7" w:tplc="04150003" w:tentative="1">
      <w:start w:val="1"/>
      <w:numFmt w:val="bullet"/>
      <w:lvlText w:val="o"/>
      <w:lvlJc w:val="left"/>
      <w:pPr>
        <w:ind w:left="6960" w:hanging="360"/>
      </w:pPr>
      <w:rPr>
        <w:rFonts w:hint="default" w:ascii="Courier New" w:hAnsi="Courier New" w:cs="Courier New"/>
      </w:rPr>
    </w:lvl>
    <w:lvl w:ilvl="8" w:tplc="04150005" w:tentative="1">
      <w:start w:val="1"/>
      <w:numFmt w:val="bullet"/>
      <w:lvlText w:val=""/>
      <w:lvlJc w:val="left"/>
      <w:pPr>
        <w:ind w:left="7680" w:hanging="360"/>
      </w:pPr>
      <w:rPr>
        <w:rFonts w:hint="default" w:ascii="Wingdings" w:hAnsi="Wingdings"/>
      </w:rPr>
    </w:lvl>
  </w:abstractNum>
  <w:abstractNum w:abstractNumId="67">
    <w:nsid w:val="66B455E2"/>
    <w:multiLevelType w:val="hybridMultilevel"/>
    <w:tmpl w:val="10864D1A"/>
    <w:lvl w:ilvl="0" w:tplc="04150001">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abstractNum w:abstractNumId="68">
    <w:nsid w:val="6C9B3BF7"/>
    <w:multiLevelType w:val="hybridMultilevel"/>
    <w:tmpl w:val="4820710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9">
    <w:nsid w:val="70F66CE6"/>
    <w:multiLevelType w:val="hybridMultilevel"/>
    <w:tmpl w:val="0DEA4F04"/>
    <w:lvl w:ilvl="0" w:tplc="04150001">
      <w:start w:val="1"/>
      <w:numFmt w:val="bullet"/>
      <w:lvlText w:val=""/>
      <w:lvlJc w:val="left"/>
      <w:pPr>
        <w:ind w:left="2651" w:hanging="360"/>
      </w:pPr>
      <w:rPr>
        <w:rFonts w:hint="default" w:ascii="Symbol" w:hAnsi="Symbol"/>
      </w:rPr>
    </w:lvl>
    <w:lvl w:ilvl="1" w:tplc="04150003" w:tentative="1">
      <w:start w:val="1"/>
      <w:numFmt w:val="bullet"/>
      <w:lvlText w:val="o"/>
      <w:lvlJc w:val="left"/>
      <w:pPr>
        <w:ind w:left="3371" w:hanging="360"/>
      </w:pPr>
      <w:rPr>
        <w:rFonts w:hint="default" w:ascii="Courier New" w:hAnsi="Courier New" w:cs="Courier New"/>
      </w:rPr>
    </w:lvl>
    <w:lvl w:ilvl="2" w:tplc="04150005" w:tentative="1">
      <w:start w:val="1"/>
      <w:numFmt w:val="bullet"/>
      <w:lvlText w:val=""/>
      <w:lvlJc w:val="left"/>
      <w:pPr>
        <w:ind w:left="4091" w:hanging="360"/>
      </w:pPr>
      <w:rPr>
        <w:rFonts w:hint="default" w:ascii="Wingdings" w:hAnsi="Wingdings"/>
      </w:rPr>
    </w:lvl>
    <w:lvl w:ilvl="3" w:tplc="04150001" w:tentative="1">
      <w:start w:val="1"/>
      <w:numFmt w:val="bullet"/>
      <w:lvlText w:val=""/>
      <w:lvlJc w:val="left"/>
      <w:pPr>
        <w:ind w:left="4811" w:hanging="360"/>
      </w:pPr>
      <w:rPr>
        <w:rFonts w:hint="default" w:ascii="Symbol" w:hAnsi="Symbol"/>
      </w:rPr>
    </w:lvl>
    <w:lvl w:ilvl="4" w:tplc="04150003" w:tentative="1">
      <w:start w:val="1"/>
      <w:numFmt w:val="bullet"/>
      <w:lvlText w:val="o"/>
      <w:lvlJc w:val="left"/>
      <w:pPr>
        <w:ind w:left="5531" w:hanging="360"/>
      </w:pPr>
      <w:rPr>
        <w:rFonts w:hint="default" w:ascii="Courier New" w:hAnsi="Courier New" w:cs="Courier New"/>
      </w:rPr>
    </w:lvl>
    <w:lvl w:ilvl="5" w:tplc="04150005" w:tentative="1">
      <w:start w:val="1"/>
      <w:numFmt w:val="bullet"/>
      <w:lvlText w:val=""/>
      <w:lvlJc w:val="left"/>
      <w:pPr>
        <w:ind w:left="6251" w:hanging="360"/>
      </w:pPr>
      <w:rPr>
        <w:rFonts w:hint="default" w:ascii="Wingdings" w:hAnsi="Wingdings"/>
      </w:rPr>
    </w:lvl>
    <w:lvl w:ilvl="6" w:tplc="04150001" w:tentative="1">
      <w:start w:val="1"/>
      <w:numFmt w:val="bullet"/>
      <w:lvlText w:val=""/>
      <w:lvlJc w:val="left"/>
      <w:pPr>
        <w:ind w:left="6971" w:hanging="360"/>
      </w:pPr>
      <w:rPr>
        <w:rFonts w:hint="default" w:ascii="Symbol" w:hAnsi="Symbol"/>
      </w:rPr>
    </w:lvl>
    <w:lvl w:ilvl="7" w:tplc="04150003" w:tentative="1">
      <w:start w:val="1"/>
      <w:numFmt w:val="bullet"/>
      <w:lvlText w:val="o"/>
      <w:lvlJc w:val="left"/>
      <w:pPr>
        <w:ind w:left="7691" w:hanging="360"/>
      </w:pPr>
      <w:rPr>
        <w:rFonts w:hint="default" w:ascii="Courier New" w:hAnsi="Courier New" w:cs="Courier New"/>
      </w:rPr>
    </w:lvl>
    <w:lvl w:ilvl="8" w:tplc="04150005" w:tentative="1">
      <w:start w:val="1"/>
      <w:numFmt w:val="bullet"/>
      <w:lvlText w:val=""/>
      <w:lvlJc w:val="left"/>
      <w:pPr>
        <w:ind w:left="8411" w:hanging="360"/>
      </w:pPr>
      <w:rPr>
        <w:rFonts w:hint="default" w:ascii="Wingdings" w:hAnsi="Wingdings"/>
      </w:rPr>
    </w:lvl>
  </w:abstractNum>
  <w:abstractNum w:abstractNumId="70">
    <w:nsid w:val="712862B9"/>
    <w:multiLevelType w:val="hybridMultilevel"/>
    <w:tmpl w:val="39CA7100"/>
    <w:lvl w:ilvl="0" w:tplc="7CE6001C">
      <w:start w:val="1"/>
      <w:numFmt w:val="upperRoman"/>
      <w:lvlText w:val="%1."/>
      <w:lvlJc w:val="left"/>
      <w:pPr>
        <w:ind w:left="720" w:hanging="360"/>
      </w:pPr>
    </w:lvl>
    <w:lvl w:ilvl="1" w:tplc="7110F6B8">
      <w:start w:val="1"/>
      <w:numFmt w:val="lowerLetter"/>
      <w:lvlText w:val="%2."/>
      <w:lvlJc w:val="left"/>
      <w:pPr>
        <w:ind w:left="1440" w:hanging="360"/>
      </w:pPr>
    </w:lvl>
    <w:lvl w:ilvl="2" w:tplc="B63A8242">
      <w:start w:val="1"/>
      <w:numFmt w:val="lowerRoman"/>
      <w:lvlText w:val="%3."/>
      <w:lvlJc w:val="right"/>
      <w:pPr>
        <w:ind w:left="2160" w:hanging="180"/>
      </w:pPr>
    </w:lvl>
    <w:lvl w:ilvl="3" w:tplc="91140ED4">
      <w:start w:val="1"/>
      <w:numFmt w:val="decimal"/>
      <w:lvlText w:val="%4."/>
      <w:lvlJc w:val="left"/>
      <w:pPr>
        <w:ind w:left="2880" w:hanging="360"/>
      </w:pPr>
    </w:lvl>
    <w:lvl w:ilvl="4" w:tplc="576884FA">
      <w:start w:val="1"/>
      <w:numFmt w:val="lowerLetter"/>
      <w:lvlText w:val="%5."/>
      <w:lvlJc w:val="left"/>
      <w:pPr>
        <w:ind w:left="3600" w:hanging="360"/>
      </w:pPr>
    </w:lvl>
    <w:lvl w:ilvl="5" w:tplc="DCD458C0">
      <w:start w:val="1"/>
      <w:numFmt w:val="lowerRoman"/>
      <w:lvlText w:val="%6."/>
      <w:lvlJc w:val="right"/>
      <w:pPr>
        <w:ind w:left="4320" w:hanging="180"/>
      </w:pPr>
    </w:lvl>
    <w:lvl w:ilvl="6" w:tplc="1A2C71E4">
      <w:start w:val="1"/>
      <w:numFmt w:val="decimal"/>
      <w:lvlText w:val="%7."/>
      <w:lvlJc w:val="left"/>
      <w:pPr>
        <w:ind w:left="5040" w:hanging="360"/>
      </w:pPr>
    </w:lvl>
    <w:lvl w:ilvl="7" w:tplc="932A42E2">
      <w:start w:val="1"/>
      <w:numFmt w:val="lowerLetter"/>
      <w:lvlText w:val="%8."/>
      <w:lvlJc w:val="left"/>
      <w:pPr>
        <w:ind w:left="5760" w:hanging="360"/>
      </w:pPr>
    </w:lvl>
    <w:lvl w:ilvl="8" w:tplc="6CC657C6">
      <w:start w:val="1"/>
      <w:numFmt w:val="lowerRoman"/>
      <w:lvlText w:val="%9."/>
      <w:lvlJc w:val="right"/>
      <w:pPr>
        <w:ind w:left="6480" w:hanging="180"/>
      </w:pPr>
    </w:lvl>
  </w:abstractNum>
  <w:abstractNum w:abstractNumId="71">
    <w:nsid w:val="75FA415C"/>
    <w:multiLevelType w:val="hybridMultilevel"/>
    <w:tmpl w:val="FEA0F258"/>
    <w:lvl w:ilvl="0" w:tplc="A0FAFF34">
      <w:start w:val="1"/>
      <w:numFmt w:val="lowerLetter"/>
      <w:lvlText w:val="%1)"/>
      <w:lvlJc w:val="left"/>
      <w:pPr>
        <w:ind w:left="720" w:hanging="360"/>
      </w:pPr>
      <w:rPr>
        <w:rFonts w:hint="default" w:ascii="Times New Roman" w:hAnsi="Times New Roman" w:cs="Times New Roman"/>
        <w:b/>
        <w:color w:val="000000" w:themeColor="text1"/>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77A83127"/>
    <w:multiLevelType w:val="hybridMultilevel"/>
    <w:tmpl w:val="6F58F64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nsid w:val="78EF443A"/>
    <w:multiLevelType w:val="hybridMultilevel"/>
    <w:tmpl w:val="4F62FB5A"/>
    <w:name w:val="WW8Num17222222222"/>
    <w:lvl w:ilvl="0" w:tplc="04150001">
      <w:start w:val="1"/>
      <w:numFmt w:val="bullet"/>
      <w:lvlText w:val=""/>
      <w:lvlJc w:val="left"/>
      <w:pPr>
        <w:ind w:left="1790" w:hanging="360"/>
      </w:pPr>
      <w:rPr>
        <w:rFonts w:hint="default" w:ascii="Symbol" w:hAnsi="Symbol"/>
      </w:rPr>
    </w:lvl>
    <w:lvl w:ilvl="1" w:tplc="04150003" w:tentative="1">
      <w:start w:val="1"/>
      <w:numFmt w:val="bullet"/>
      <w:lvlText w:val="o"/>
      <w:lvlJc w:val="left"/>
      <w:pPr>
        <w:ind w:left="2510" w:hanging="360"/>
      </w:pPr>
      <w:rPr>
        <w:rFonts w:hint="default" w:ascii="Courier New" w:hAnsi="Courier New" w:cs="Courier New"/>
      </w:rPr>
    </w:lvl>
    <w:lvl w:ilvl="2" w:tplc="04150005" w:tentative="1">
      <w:start w:val="1"/>
      <w:numFmt w:val="bullet"/>
      <w:lvlText w:val=""/>
      <w:lvlJc w:val="left"/>
      <w:pPr>
        <w:ind w:left="3230" w:hanging="360"/>
      </w:pPr>
      <w:rPr>
        <w:rFonts w:hint="default" w:ascii="Wingdings" w:hAnsi="Wingdings"/>
      </w:rPr>
    </w:lvl>
    <w:lvl w:ilvl="3" w:tplc="04150001" w:tentative="1">
      <w:start w:val="1"/>
      <w:numFmt w:val="bullet"/>
      <w:lvlText w:val=""/>
      <w:lvlJc w:val="left"/>
      <w:pPr>
        <w:ind w:left="3950" w:hanging="360"/>
      </w:pPr>
      <w:rPr>
        <w:rFonts w:hint="default" w:ascii="Symbol" w:hAnsi="Symbol"/>
      </w:rPr>
    </w:lvl>
    <w:lvl w:ilvl="4" w:tplc="04150003" w:tentative="1">
      <w:start w:val="1"/>
      <w:numFmt w:val="bullet"/>
      <w:lvlText w:val="o"/>
      <w:lvlJc w:val="left"/>
      <w:pPr>
        <w:ind w:left="4670" w:hanging="360"/>
      </w:pPr>
      <w:rPr>
        <w:rFonts w:hint="default" w:ascii="Courier New" w:hAnsi="Courier New" w:cs="Courier New"/>
      </w:rPr>
    </w:lvl>
    <w:lvl w:ilvl="5" w:tplc="04150005" w:tentative="1">
      <w:start w:val="1"/>
      <w:numFmt w:val="bullet"/>
      <w:lvlText w:val=""/>
      <w:lvlJc w:val="left"/>
      <w:pPr>
        <w:ind w:left="5390" w:hanging="360"/>
      </w:pPr>
      <w:rPr>
        <w:rFonts w:hint="default" w:ascii="Wingdings" w:hAnsi="Wingdings"/>
      </w:rPr>
    </w:lvl>
    <w:lvl w:ilvl="6" w:tplc="04150001" w:tentative="1">
      <w:start w:val="1"/>
      <w:numFmt w:val="bullet"/>
      <w:lvlText w:val=""/>
      <w:lvlJc w:val="left"/>
      <w:pPr>
        <w:ind w:left="6110" w:hanging="360"/>
      </w:pPr>
      <w:rPr>
        <w:rFonts w:hint="default" w:ascii="Symbol" w:hAnsi="Symbol"/>
      </w:rPr>
    </w:lvl>
    <w:lvl w:ilvl="7" w:tplc="04150003" w:tentative="1">
      <w:start w:val="1"/>
      <w:numFmt w:val="bullet"/>
      <w:lvlText w:val="o"/>
      <w:lvlJc w:val="left"/>
      <w:pPr>
        <w:ind w:left="6830" w:hanging="360"/>
      </w:pPr>
      <w:rPr>
        <w:rFonts w:hint="default" w:ascii="Courier New" w:hAnsi="Courier New" w:cs="Courier New"/>
      </w:rPr>
    </w:lvl>
    <w:lvl w:ilvl="8" w:tplc="04150005" w:tentative="1">
      <w:start w:val="1"/>
      <w:numFmt w:val="bullet"/>
      <w:lvlText w:val=""/>
      <w:lvlJc w:val="left"/>
      <w:pPr>
        <w:ind w:left="7550" w:hanging="360"/>
      </w:pPr>
      <w:rPr>
        <w:rFonts w:hint="default" w:ascii="Wingdings" w:hAnsi="Wingdings"/>
      </w:rPr>
    </w:lvl>
  </w:abstractNum>
  <w:abstractNum w:abstractNumId="74">
    <w:nsid w:val="79CE1A61"/>
    <w:multiLevelType w:val="multilevel"/>
    <w:tmpl w:val="1CC2B734"/>
    <w:name w:val="WW8Num17222222"/>
    <w:lvl w:ilvl="0">
      <w:start w:val="1"/>
      <w:numFmt w:val="decimal"/>
      <w:lvlText w:val="%1."/>
      <w:lvlJc w:val="left"/>
      <w:pPr>
        <w:tabs>
          <w:tab w:val="num" w:pos="0"/>
        </w:tabs>
        <w:ind w:left="1211" w:hanging="360"/>
      </w:pPr>
      <w:rPr>
        <w:rFonts w:hint="default"/>
        <w:b/>
        <w:bCs/>
        <w:sz w:val="24"/>
        <w:szCs w:val="24"/>
      </w:rPr>
    </w:lvl>
    <w:lvl w:ilvl="1">
      <w:start w:val="1"/>
      <w:numFmt w:val="lowerLetter"/>
      <w:lvlText w:val="%2."/>
      <w:lvlJc w:val="left"/>
      <w:pPr>
        <w:tabs>
          <w:tab w:val="num" w:pos="0"/>
        </w:tabs>
        <w:ind w:left="1931" w:hanging="360"/>
      </w:pPr>
    </w:lvl>
    <w:lvl w:ilvl="2">
      <w:numFmt w:val="bullet"/>
      <w:lvlText w:val="•"/>
      <w:lvlJc w:val="left"/>
      <w:pPr>
        <w:tabs>
          <w:tab w:val="num" w:pos="0"/>
        </w:tabs>
        <w:ind w:left="2831" w:hanging="360"/>
      </w:pPr>
      <w:rPr>
        <w:rFonts w:hint="default" w:ascii="Cambria" w:hAnsi="Cambria"/>
      </w:rPr>
    </w:lvl>
    <w:lvl w:ilvl="3">
      <w:start w:val="1"/>
      <w:numFmt w:val="lowerLetter"/>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75">
    <w:nsid w:val="7CC2052E"/>
    <w:multiLevelType w:val="hybridMultilevel"/>
    <w:tmpl w:val="A5F42414"/>
    <w:lvl w:ilvl="0" w:tplc="04150001">
      <w:start w:val="1"/>
      <w:numFmt w:val="bullet"/>
      <w:lvlText w:val=""/>
      <w:lvlJc w:val="left"/>
      <w:pPr>
        <w:ind w:left="1429" w:hanging="360"/>
      </w:pPr>
      <w:rPr>
        <w:rFonts w:hint="default" w:ascii="Symbol" w:hAnsi="Symbol"/>
      </w:rPr>
    </w:lvl>
    <w:lvl w:ilvl="1" w:tplc="04150003" w:tentative="1">
      <w:start w:val="1"/>
      <w:numFmt w:val="bullet"/>
      <w:lvlText w:val="o"/>
      <w:lvlJc w:val="left"/>
      <w:pPr>
        <w:ind w:left="2149" w:hanging="360"/>
      </w:pPr>
      <w:rPr>
        <w:rFonts w:hint="default" w:ascii="Courier New" w:hAnsi="Courier New" w:cs="Courier New"/>
      </w:rPr>
    </w:lvl>
    <w:lvl w:ilvl="2" w:tplc="04150005" w:tentative="1">
      <w:start w:val="1"/>
      <w:numFmt w:val="bullet"/>
      <w:lvlText w:val=""/>
      <w:lvlJc w:val="left"/>
      <w:pPr>
        <w:ind w:left="2869" w:hanging="360"/>
      </w:pPr>
      <w:rPr>
        <w:rFonts w:hint="default" w:ascii="Wingdings" w:hAnsi="Wingdings"/>
      </w:rPr>
    </w:lvl>
    <w:lvl w:ilvl="3" w:tplc="04150001" w:tentative="1">
      <w:start w:val="1"/>
      <w:numFmt w:val="bullet"/>
      <w:lvlText w:val=""/>
      <w:lvlJc w:val="left"/>
      <w:pPr>
        <w:ind w:left="3589" w:hanging="360"/>
      </w:pPr>
      <w:rPr>
        <w:rFonts w:hint="default" w:ascii="Symbol" w:hAnsi="Symbol"/>
      </w:rPr>
    </w:lvl>
    <w:lvl w:ilvl="4" w:tplc="04150003" w:tentative="1">
      <w:start w:val="1"/>
      <w:numFmt w:val="bullet"/>
      <w:lvlText w:val="o"/>
      <w:lvlJc w:val="left"/>
      <w:pPr>
        <w:ind w:left="4309" w:hanging="360"/>
      </w:pPr>
      <w:rPr>
        <w:rFonts w:hint="default" w:ascii="Courier New" w:hAnsi="Courier New" w:cs="Courier New"/>
      </w:rPr>
    </w:lvl>
    <w:lvl w:ilvl="5" w:tplc="04150005" w:tentative="1">
      <w:start w:val="1"/>
      <w:numFmt w:val="bullet"/>
      <w:lvlText w:val=""/>
      <w:lvlJc w:val="left"/>
      <w:pPr>
        <w:ind w:left="5029" w:hanging="360"/>
      </w:pPr>
      <w:rPr>
        <w:rFonts w:hint="default" w:ascii="Wingdings" w:hAnsi="Wingdings"/>
      </w:rPr>
    </w:lvl>
    <w:lvl w:ilvl="6" w:tplc="04150001" w:tentative="1">
      <w:start w:val="1"/>
      <w:numFmt w:val="bullet"/>
      <w:lvlText w:val=""/>
      <w:lvlJc w:val="left"/>
      <w:pPr>
        <w:ind w:left="5749" w:hanging="360"/>
      </w:pPr>
      <w:rPr>
        <w:rFonts w:hint="default" w:ascii="Symbol" w:hAnsi="Symbol"/>
      </w:rPr>
    </w:lvl>
    <w:lvl w:ilvl="7" w:tplc="04150003" w:tentative="1">
      <w:start w:val="1"/>
      <w:numFmt w:val="bullet"/>
      <w:lvlText w:val="o"/>
      <w:lvlJc w:val="left"/>
      <w:pPr>
        <w:ind w:left="6469" w:hanging="360"/>
      </w:pPr>
      <w:rPr>
        <w:rFonts w:hint="default" w:ascii="Courier New" w:hAnsi="Courier New" w:cs="Courier New"/>
      </w:rPr>
    </w:lvl>
    <w:lvl w:ilvl="8" w:tplc="04150005" w:tentative="1">
      <w:start w:val="1"/>
      <w:numFmt w:val="bullet"/>
      <w:lvlText w:val=""/>
      <w:lvlJc w:val="left"/>
      <w:pPr>
        <w:ind w:left="7189" w:hanging="360"/>
      </w:pPr>
      <w:rPr>
        <w:rFonts w:hint="default" w:ascii="Wingdings" w:hAnsi="Wingdings"/>
      </w:rPr>
    </w:lvl>
  </w:abstractNum>
  <w:abstractNum w:abstractNumId="76">
    <w:nsid w:val="7DA2779D"/>
    <w:multiLevelType w:val="hybridMultilevel"/>
    <w:tmpl w:val="0E948F4A"/>
    <w:lvl w:ilvl="0" w:tplc="04150001">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num w:numId="58">
    <w:abstractNumId w:val="93"/>
  </w:num>
  <w:num w:numId="57">
    <w:abstractNumId w:val="92"/>
  </w:num>
  <w:num w:numId="56">
    <w:abstractNumId w:val="91"/>
  </w:num>
  <w:num w:numId="55">
    <w:abstractNumId w:val="90"/>
  </w:num>
  <w:num w:numId="54">
    <w:abstractNumId w:val="89"/>
  </w:num>
  <w:num w:numId="53">
    <w:abstractNumId w:val="88"/>
  </w:num>
  <w:num w:numId="52">
    <w:abstractNumId w:val="87"/>
  </w:num>
  <w:num w:numId="51">
    <w:abstractNumId w:val="86"/>
  </w:num>
  <w:num w:numId="50">
    <w:abstractNumId w:val="85"/>
  </w:num>
  <w:num w:numId="49">
    <w:abstractNumId w:val="84"/>
  </w:num>
  <w:num w:numId="48">
    <w:abstractNumId w:val="83"/>
  </w:num>
  <w:num w:numId="47">
    <w:abstractNumId w:val="82"/>
  </w:num>
  <w:num w:numId="46">
    <w:abstractNumId w:val="81"/>
  </w:num>
  <w:num w:numId="45">
    <w:abstractNumId w:val="80"/>
  </w:num>
  <w:num w:numId="44">
    <w:abstractNumId w:val="79"/>
  </w:num>
  <w:num w:numId="43">
    <w:abstractNumId w:val="78"/>
  </w:num>
  <w:num w:numId="42">
    <w:abstractNumId w:val="77"/>
  </w:num>
  <w:num w:numId="1">
    <w:abstractNumId w:val="55"/>
  </w:num>
  <w:num w:numId="2">
    <w:abstractNumId w:val="70"/>
  </w:num>
  <w:num w:numId="3">
    <w:abstractNumId w:val="0"/>
  </w:num>
  <w:num w:numId="4">
    <w:abstractNumId w:val="1"/>
  </w:num>
  <w:num w:numId="5">
    <w:abstractNumId w:val="2"/>
  </w:num>
  <w:num w:numId="6">
    <w:abstractNumId w:val="14"/>
  </w:num>
  <w:num w:numId="7">
    <w:abstractNumId w:val="17"/>
  </w:num>
  <w:num w:numId="8">
    <w:abstractNumId w:val="28"/>
  </w:num>
  <w:num w:numId="9">
    <w:abstractNumId w:val="29"/>
  </w:num>
  <w:num w:numId="10">
    <w:abstractNumId w:val="39"/>
  </w:num>
  <w:num w:numId="11">
    <w:abstractNumId w:val="40"/>
  </w:num>
  <w:num w:numId="12">
    <w:abstractNumId w:val="42"/>
  </w:num>
  <w:num w:numId="13">
    <w:abstractNumId w:val="43"/>
  </w:num>
  <w:num w:numId="14">
    <w:abstractNumId w:val="44"/>
  </w:num>
  <w:num w:numId="15">
    <w:abstractNumId w:val="67"/>
  </w:num>
  <w:num w:numId="16">
    <w:abstractNumId w:val="72"/>
  </w:num>
  <w:num w:numId="17">
    <w:abstractNumId w:val="71"/>
  </w:num>
  <w:num w:numId="18">
    <w:abstractNumId w:val="76"/>
  </w:num>
  <w:num w:numId="19">
    <w:abstractNumId w:val="64"/>
  </w:num>
  <w:num w:numId="20">
    <w:abstractNumId w:val="59"/>
  </w:num>
  <w:num w:numId="21">
    <w:abstractNumId w:val="52"/>
  </w:num>
  <w:num w:numId="22">
    <w:abstractNumId w:val="46"/>
  </w:num>
  <w:num w:numId="23">
    <w:abstractNumId w:val="62"/>
  </w:num>
  <w:num w:numId="24">
    <w:abstractNumId w:val="69"/>
  </w:num>
  <w:num w:numId="25">
    <w:abstractNumId w:val="68"/>
  </w:num>
  <w:num w:numId="26">
    <w:abstractNumId w:val="45"/>
  </w:num>
  <w:num w:numId="27">
    <w:abstractNumId w:val="74"/>
  </w:num>
  <w:num w:numId="28">
    <w:abstractNumId w:val="50"/>
  </w:num>
  <w:num w:numId="29">
    <w:abstractNumId w:val="63"/>
  </w:num>
  <w:num w:numId="30">
    <w:abstractNumId w:val="47"/>
  </w:num>
  <w:num w:numId="31">
    <w:abstractNumId w:val="65"/>
  </w:num>
  <w:num w:numId="32">
    <w:abstractNumId w:val="73"/>
  </w:num>
  <w:num w:numId="33">
    <w:abstractNumId w:val="51"/>
  </w:num>
  <w:num w:numId="34">
    <w:abstractNumId w:val="58"/>
  </w:num>
  <w:num w:numId="35">
    <w:abstractNumId w:val="66"/>
  </w:num>
  <w:num w:numId="36">
    <w:abstractNumId w:val="64"/>
    <w:lvlOverride w:ilvl="0">
      <w:startOverride w:val="4"/>
    </w:lvlOverride>
  </w:num>
  <w:num w:numId="37">
    <w:abstractNumId w:val="54"/>
  </w:num>
  <w:num w:numId="38">
    <w:abstractNumId w:val="56"/>
  </w:num>
  <w:num w:numId="39">
    <w:abstractNumId w:val="57"/>
  </w:num>
  <w:num w:numId="40">
    <w:abstractNumId w:val="53"/>
  </w:num>
  <w:num w:numId="41">
    <w:abstractNumId w:val="75"/>
  </w:num>
  <w:numIdMacAtCleanup w:val="33"/>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20"/>
  <w:displayBackgroundShape/>
  <w:embedSystemFonts/>
  <w:stylePaneFormatFilter w:val="000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170">
      <o:colormenu v:ext="edit" strokecolor="none [1]" fillcolor="none [4]" shadowcolor="none [2]"/>
    </o:shapedefaults>
    <o:shapelayout v:ext="edit">
      <o:idmap v:ext="edit" data="1"/>
    </o:shapelayout>
  </w:hdrShapeDefaults>
  <w:footnotePr>
    <w:footnote w:id="-1"/>
    <w:footnote w:id="0"/>
  </w:footnotePr>
  <w:endnotePr>
    <w:endnote w:id="-1"/>
    <w:endnote w:id="0"/>
  </w:endnotePr>
  <w:compat/>
  <w:rsids>
    <w:rsidRoot w:val="00BA6FC5"/>
    <w:rsid w:val="0002267C"/>
    <w:rsid w:val="00136153"/>
    <w:rsid w:val="001906D2"/>
    <w:rsid w:val="001F3AE6"/>
    <w:rsid w:val="00271F73"/>
    <w:rsid w:val="00345184"/>
    <w:rsid w:val="003C733B"/>
    <w:rsid w:val="00446A70"/>
    <w:rsid w:val="00470181"/>
    <w:rsid w:val="00480585"/>
    <w:rsid w:val="004B2E26"/>
    <w:rsid w:val="004F2ADD"/>
    <w:rsid w:val="0052032B"/>
    <w:rsid w:val="0052441F"/>
    <w:rsid w:val="005C1978"/>
    <w:rsid w:val="00680F32"/>
    <w:rsid w:val="00694D79"/>
    <w:rsid w:val="006B61D6"/>
    <w:rsid w:val="006D2392"/>
    <w:rsid w:val="006D54B5"/>
    <w:rsid w:val="00704D81"/>
    <w:rsid w:val="007971B5"/>
    <w:rsid w:val="007C5D52"/>
    <w:rsid w:val="008130A8"/>
    <w:rsid w:val="00880FAC"/>
    <w:rsid w:val="00957FAF"/>
    <w:rsid w:val="009B5202"/>
    <w:rsid w:val="009E777B"/>
    <w:rsid w:val="00A53546"/>
    <w:rsid w:val="00A642C0"/>
    <w:rsid w:val="00AA0646"/>
    <w:rsid w:val="00AB3A98"/>
    <w:rsid w:val="00BA6FC5"/>
    <w:rsid w:val="00C12B0B"/>
    <w:rsid w:val="00CA1126"/>
    <w:rsid w:val="00DA46EA"/>
    <w:rsid w:val="00E233F9"/>
    <w:rsid w:val="00E30B2D"/>
    <w:rsid w:val="00F30EC6"/>
    <w:rsid w:val="00F902CD"/>
    <w:rsid w:val="07E12D9E"/>
    <w:rsid w:val="0D4D6833"/>
    <w:rsid w:val="1F4C7C5F"/>
    <w:rsid w:val="2AC22E99"/>
    <w:rsid w:val="2FCA3460"/>
    <w:rsid w:val="32C7C7DD"/>
    <w:rsid w:val="3912DA1A"/>
    <w:rsid w:val="411DE786"/>
    <w:rsid w:val="5A2012B0"/>
    <w:rsid w:val="5C733E0C"/>
    <w:rsid w:val="643638EE"/>
    <w:rsid w:val="65DFDBB5"/>
    <w:rsid w:val="73326313"/>
    <w:rsid w:val="739FEABA"/>
    <w:rsid w:val="76E16190"/>
    <w:rsid w:val="7B51A5AD"/>
    <w:rsid w:val="7C474A2D"/>
    <w:rsid w:val="7E09BBC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strokecolor="none [1]" fillcolor="none [4]" shadowcolor="none [2]"/>
    </o:shapedefaults>
    <o:shapelayout v:ext="edit">
      <o:idmap v:ext="edit" data="2"/>
    </o:shapelayout>
  </w:shapeDefaults>
  <w:doNotEmbedSmartTags/>
  <w:decimalSymbol w:val=","/>
  <w:listSeparator w:val=";"/>
  <w14:docId w14:val="31168ABA"/>
  <w15:docId w15:val="{4987a40f-33aa-4806-9b6d-ee854079ea40}"/>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imes New Roman" w:hAnsi="Times New Roman" w:eastAsia="Times New Roman" w:cs="Times New Roman"/>
        <w:lang w:val="pl-PL" w:eastAsia="ja-JP" w:bidi="ar-SA"/>
      </w:rPr>
    </w:rPrDefault>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qFormat="1"/>
    <w:lsdException w:name="heading 6" w:uiPriority="9" w:semiHidden="0" w:unhideWhenUsed="0" w:qFormat="1"/>
    <w:lsdException w:name="heading 7" w:uiPriority="9" w:qFormat="1"/>
    <w:lsdException w:name="heading 8" w:uiPriority="9"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ny" w:default="1">
    <w:name w:val="Normal"/>
    <w:qFormat/>
    <w:rsid w:val="006B61D6"/>
    <w:pPr>
      <w:widowControl w:val="0"/>
      <w:suppressAutoHyphens/>
      <w:autoSpaceDE w:val="0"/>
    </w:pPr>
    <w:rPr>
      <w:lang w:eastAsia="ar-SA"/>
    </w:rPr>
  </w:style>
  <w:style w:type="paragraph" w:styleId="Nagwek1">
    <w:name w:val="heading 1"/>
    <w:basedOn w:val="Akapitzlist1"/>
    <w:next w:val="Normalny"/>
    <w:qFormat/>
    <w:rsid w:val="00470181"/>
    <w:pPr>
      <w:pageBreakBefore/>
      <w:shd w:val="clear" w:color="auto" w:fill="FFFFFF"/>
      <w:spacing w:before="240" w:after="240"/>
      <w:ind w:left="0"/>
      <w:outlineLvl w:val="0"/>
    </w:pPr>
    <w:rPr>
      <w:sz w:val="32"/>
      <w:szCs w:val="32"/>
    </w:rPr>
  </w:style>
  <w:style w:type="paragraph" w:styleId="Nagwek2">
    <w:name w:val="heading 2"/>
    <w:basedOn w:val="Normalny"/>
    <w:next w:val="Normalny"/>
    <w:qFormat/>
    <w:rsid w:val="006B61D6"/>
    <w:pPr>
      <w:keepNext/>
      <w:keepLines/>
      <w:numPr>
        <w:numId w:val="5"/>
      </w:numPr>
      <w:spacing w:before="240" w:after="240"/>
      <w:outlineLvl w:val="1"/>
    </w:pPr>
    <w:rPr>
      <w:rFonts w:eastAsia="Calibri"/>
      <w:bCs/>
      <w:i/>
      <w:spacing w:val="-9"/>
      <w:sz w:val="26"/>
      <w:szCs w:val="26"/>
    </w:rPr>
  </w:style>
  <w:style w:type="paragraph" w:styleId="Nagwek3">
    <w:name w:val="heading 3"/>
    <w:basedOn w:val="Normalny"/>
    <w:next w:val="Tekstpodstawowy"/>
    <w:qFormat/>
    <w:rsid w:val="006B61D6"/>
    <w:pPr>
      <w:outlineLvl w:val="2"/>
    </w:pPr>
    <w:rPr>
      <w:i/>
      <w:szCs w:val="24"/>
    </w:rPr>
  </w:style>
  <w:style w:type="paragraph" w:styleId="Nagwek4">
    <w:name w:val="heading 4"/>
    <w:basedOn w:val="Normalny"/>
    <w:next w:val="Tekstpodstawowy"/>
    <w:qFormat/>
    <w:rsid w:val="006B61D6"/>
    <w:pPr>
      <w:widowControl/>
      <w:autoSpaceDE/>
      <w:spacing w:before="280" w:after="280"/>
      <w:outlineLvl w:val="3"/>
    </w:pPr>
    <w:rPr>
      <w:b/>
      <w:bCs/>
      <w:szCs w:val="24"/>
    </w:rPr>
  </w:style>
  <w:style w:type="paragraph" w:styleId="Nagwek6">
    <w:name w:val="heading 6"/>
    <w:basedOn w:val="Nagwek11"/>
    <w:next w:val="Tekstpodstawowy"/>
    <w:qFormat/>
    <w:rsid w:val="006B61D6"/>
    <w:pPr>
      <w:numPr>
        <w:ilvl w:val="5"/>
        <w:numId w:val="3"/>
      </w:numPr>
      <w:outlineLvl w:val="5"/>
    </w:pPr>
    <w:rPr>
      <w:b/>
      <w:bCs/>
      <w:sz w:val="21"/>
      <w:szCs w:val="21"/>
    </w:rPr>
  </w:style>
  <w:style w:type="paragraph" w:styleId="Nagwek8">
    <w:name w:val="heading 8"/>
    <w:basedOn w:val="Nagwek11"/>
    <w:next w:val="Tekstpodstawowy"/>
    <w:qFormat/>
    <w:rsid w:val="006B61D6"/>
    <w:pPr>
      <w:numPr>
        <w:ilvl w:val="7"/>
        <w:numId w:val="3"/>
      </w:numPr>
      <w:outlineLvl w:val="7"/>
    </w:pPr>
    <w:rPr>
      <w:b/>
      <w:bCs/>
      <w:sz w:val="21"/>
      <w:szCs w:val="21"/>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qFormat/>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WW8Num1z0" w:customStyle="1">
    <w:name w:val="WW8Num1z0"/>
    <w:rsid w:val="006B61D6"/>
    <w:rPr>
      <w:rFonts w:cs="Cambria"/>
    </w:rPr>
  </w:style>
  <w:style w:type="character" w:styleId="WW8Num1z1" w:customStyle="1">
    <w:name w:val="WW8Num1z1"/>
    <w:rsid w:val="006B61D6"/>
  </w:style>
  <w:style w:type="character" w:styleId="WW8Num1z2" w:customStyle="1">
    <w:name w:val="WW8Num1z2"/>
    <w:rsid w:val="006B61D6"/>
  </w:style>
  <w:style w:type="character" w:styleId="WW8Num1z3" w:customStyle="1">
    <w:name w:val="WW8Num1z3"/>
    <w:rsid w:val="006B61D6"/>
  </w:style>
  <w:style w:type="character" w:styleId="WW8Num1z4" w:customStyle="1">
    <w:name w:val="WW8Num1z4"/>
    <w:rsid w:val="006B61D6"/>
  </w:style>
  <w:style w:type="character" w:styleId="WW8Num1z5" w:customStyle="1">
    <w:name w:val="WW8Num1z5"/>
    <w:rsid w:val="006B61D6"/>
  </w:style>
  <w:style w:type="character" w:styleId="WW8Num1z6" w:customStyle="1">
    <w:name w:val="WW8Num1z6"/>
    <w:rsid w:val="006B61D6"/>
  </w:style>
  <w:style w:type="character" w:styleId="WW8Num1z7" w:customStyle="1">
    <w:name w:val="WW8Num1z7"/>
    <w:rsid w:val="006B61D6"/>
  </w:style>
  <w:style w:type="character" w:styleId="WW8Num1z8" w:customStyle="1">
    <w:name w:val="WW8Num1z8"/>
    <w:rsid w:val="006B61D6"/>
  </w:style>
  <w:style w:type="character" w:styleId="WW8Num2z0" w:customStyle="1">
    <w:name w:val="WW8Num2z0"/>
    <w:rsid w:val="006B61D6"/>
    <w:rPr>
      <w:rFonts w:hint="default"/>
    </w:rPr>
  </w:style>
  <w:style w:type="character" w:styleId="WW8Num3z0" w:customStyle="1">
    <w:name w:val="WW8Num3z0"/>
    <w:rsid w:val="006B61D6"/>
    <w:rPr>
      <w:rFonts w:hint="default" w:ascii="Calibri" w:hAnsi="Calibri" w:cs="Calibri"/>
      <w:color w:val="FF0000"/>
      <w:sz w:val="24"/>
      <w:szCs w:val="24"/>
    </w:rPr>
  </w:style>
  <w:style w:type="character" w:styleId="WW8Num4z0" w:customStyle="1">
    <w:name w:val="WW8Num4z0"/>
    <w:rsid w:val="006B61D6"/>
    <w:rPr>
      <w:rFonts w:hint="default" w:ascii="Times New Roman" w:hAnsi="Times New Roman" w:cs="Times New Roman"/>
    </w:rPr>
  </w:style>
  <w:style w:type="character" w:styleId="WW8Num5z0" w:customStyle="1">
    <w:name w:val="WW8Num5z0"/>
    <w:rsid w:val="006B61D6"/>
    <w:rPr>
      <w:rFonts w:hint="default" w:ascii="Symbol" w:hAnsi="Symbol" w:cs="Symbol"/>
    </w:rPr>
  </w:style>
  <w:style w:type="character" w:styleId="WW8Num5z1" w:customStyle="1">
    <w:name w:val="WW8Num5z1"/>
    <w:rsid w:val="006B61D6"/>
    <w:rPr>
      <w:rFonts w:hint="default" w:ascii="Courier New" w:hAnsi="Courier New" w:cs="Courier New"/>
    </w:rPr>
  </w:style>
  <w:style w:type="character" w:styleId="WW8Num5z2" w:customStyle="1">
    <w:name w:val="WW8Num5z2"/>
    <w:rsid w:val="006B61D6"/>
    <w:rPr>
      <w:rFonts w:hint="default" w:ascii="Wingdings" w:hAnsi="Wingdings" w:cs="Wingdings"/>
    </w:rPr>
  </w:style>
  <w:style w:type="character" w:styleId="WW8Num6z0" w:customStyle="1">
    <w:name w:val="WW8Num6z0"/>
    <w:rsid w:val="006B61D6"/>
    <w:rPr>
      <w:rFonts w:hint="default" w:cs="Cambria"/>
    </w:rPr>
  </w:style>
  <w:style w:type="character" w:styleId="WW8Num7z0" w:customStyle="1">
    <w:name w:val="WW8Num7z0"/>
    <w:rsid w:val="006B61D6"/>
    <w:rPr>
      <w:rFonts w:hint="default" w:ascii="Cambria" w:hAnsi="Cambria" w:cs="Cambria"/>
      <w:b/>
      <w:sz w:val="24"/>
      <w:szCs w:val="24"/>
    </w:rPr>
  </w:style>
  <w:style w:type="character" w:styleId="WW8Num8z0" w:customStyle="1">
    <w:name w:val="WW8Num8z0"/>
    <w:rsid w:val="006B61D6"/>
    <w:rPr>
      <w:rFonts w:hint="default" w:ascii="Symbol" w:hAnsi="Symbol" w:cs="Symbol"/>
      <w:sz w:val="20"/>
      <w:szCs w:val="24"/>
    </w:rPr>
  </w:style>
  <w:style w:type="character" w:styleId="WW8Num9z0" w:customStyle="1">
    <w:name w:val="WW8Num9z0"/>
    <w:rsid w:val="006B61D6"/>
    <w:rPr>
      <w:rFonts w:hint="default" w:ascii="Symbol" w:hAnsi="Symbol" w:cs="Symbol"/>
    </w:rPr>
  </w:style>
  <w:style w:type="character" w:styleId="WW8Num10z0" w:customStyle="1">
    <w:name w:val="WW8Num10z0"/>
    <w:rsid w:val="006B61D6"/>
    <w:rPr>
      <w:rFonts w:hint="default" w:ascii="Symbol" w:hAnsi="Symbol" w:cs="Symbol"/>
    </w:rPr>
  </w:style>
  <w:style w:type="character" w:styleId="WW8Num10z1" w:customStyle="1">
    <w:name w:val="WW8Num10z1"/>
    <w:rsid w:val="006B61D6"/>
    <w:rPr>
      <w:rFonts w:hint="default" w:ascii="Courier New" w:hAnsi="Courier New" w:cs="Courier New"/>
    </w:rPr>
  </w:style>
  <w:style w:type="character" w:styleId="WW8Num10z2" w:customStyle="1">
    <w:name w:val="WW8Num10z2"/>
    <w:rsid w:val="006B61D6"/>
    <w:rPr>
      <w:rFonts w:hint="default" w:ascii="Wingdings" w:hAnsi="Wingdings" w:cs="Wingdings"/>
    </w:rPr>
  </w:style>
  <w:style w:type="character" w:styleId="WW8Num11z0" w:customStyle="1">
    <w:name w:val="WW8Num11z0"/>
    <w:rsid w:val="006B61D6"/>
    <w:rPr>
      <w:rFonts w:hint="default" w:ascii="Symbol" w:hAnsi="Symbol" w:cs="Symbol"/>
      <w:sz w:val="24"/>
      <w:szCs w:val="24"/>
    </w:rPr>
  </w:style>
  <w:style w:type="character" w:styleId="WW8Num12z0" w:customStyle="1">
    <w:name w:val="WW8Num12z0"/>
    <w:rsid w:val="006B61D6"/>
    <w:rPr>
      <w:rFonts w:hint="default" w:ascii="Symbol" w:hAnsi="Symbol" w:cs="Symbol"/>
    </w:rPr>
  </w:style>
  <w:style w:type="character" w:styleId="WW8Num12z1" w:customStyle="1">
    <w:name w:val="WW8Num12z1"/>
    <w:rsid w:val="006B61D6"/>
    <w:rPr>
      <w:rFonts w:hint="default" w:ascii="Courier New" w:hAnsi="Courier New" w:cs="Courier New"/>
    </w:rPr>
  </w:style>
  <w:style w:type="character" w:styleId="WW8Num13z0" w:customStyle="1">
    <w:name w:val="WW8Num13z0"/>
    <w:rsid w:val="006B61D6"/>
    <w:rPr>
      <w:rFonts w:hint="default" w:ascii="Symbol" w:hAnsi="Symbol" w:cs="Symbol"/>
    </w:rPr>
  </w:style>
  <w:style w:type="character" w:styleId="WW8Num14z0" w:customStyle="1">
    <w:name w:val="WW8Num14z0"/>
    <w:rsid w:val="006B61D6"/>
    <w:rPr>
      <w:rFonts w:hint="default" w:ascii="Cambria" w:hAnsi="Cambria" w:cs="Cambria"/>
    </w:rPr>
  </w:style>
  <w:style w:type="character" w:styleId="WW8Num15z0" w:customStyle="1">
    <w:name w:val="WW8Num15z0"/>
    <w:rsid w:val="006B61D6"/>
    <w:rPr>
      <w:rFonts w:hint="default" w:ascii="Symbol" w:hAnsi="Symbol" w:cs="Symbol"/>
    </w:rPr>
  </w:style>
  <w:style w:type="character" w:styleId="WW8Num15z1" w:customStyle="1">
    <w:name w:val="WW8Num15z1"/>
    <w:rsid w:val="006B61D6"/>
    <w:rPr>
      <w:rFonts w:hint="default" w:ascii="Courier New" w:hAnsi="Courier New" w:cs="Courier New"/>
    </w:rPr>
  </w:style>
  <w:style w:type="character" w:styleId="WW8Num15z2" w:customStyle="1">
    <w:name w:val="WW8Num15z2"/>
    <w:rsid w:val="006B61D6"/>
    <w:rPr>
      <w:rFonts w:hint="default" w:ascii="Wingdings" w:hAnsi="Wingdings" w:cs="Wingdings"/>
    </w:rPr>
  </w:style>
  <w:style w:type="character" w:styleId="WW8Num16z0" w:customStyle="1">
    <w:name w:val="WW8Num16z0"/>
    <w:rsid w:val="006B61D6"/>
    <w:rPr>
      <w:rFonts w:hint="default" w:ascii="Times New Roman" w:hAnsi="Times New Roman" w:cs="Times New Roman"/>
      <w:sz w:val="24"/>
      <w:szCs w:val="24"/>
    </w:rPr>
  </w:style>
  <w:style w:type="character" w:styleId="WW8Num17z0" w:customStyle="1">
    <w:name w:val="WW8Num17z0"/>
    <w:rsid w:val="006B61D6"/>
    <w:rPr>
      <w:rFonts w:hint="default" w:ascii="Cambria" w:hAnsi="Cambria" w:cs="Cambria"/>
      <w:b/>
      <w:bCs/>
      <w:sz w:val="24"/>
      <w:szCs w:val="24"/>
    </w:rPr>
  </w:style>
  <w:style w:type="character" w:styleId="WW8Num17z1" w:customStyle="1">
    <w:name w:val="WW8Num17z1"/>
    <w:rsid w:val="006B61D6"/>
  </w:style>
  <w:style w:type="character" w:styleId="WW8Num17z2" w:customStyle="1">
    <w:name w:val="WW8Num17z2"/>
    <w:rsid w:val="006B61D6"/>
  </w:style>
  <w:style w:type="character" w:styleId="WW8Num17z3" w:customStyle="1">
    <w:name w:val="WW8Num17z3"/>
    <w:rsid w:val="006B61D6"/>
  </w:style>
  <w:style w:type="character" w:styleId="WW8Num17z4" w:customStyle="1">
    <w:name w:val="WW8Num17z4"/>
    <w:rsid w:val="006B61D6"/>
  </w:style>
  <w:style w:type="character" w:styleId="WW8Num17z5" w:customStyle="1">
    <w:name w:val="WW8Num17z5"/>
    <w:rsid w:val="006B61D6"/>
  </w:style>
  <w:style w:type="character" w:styleId="WW8Num17z6" w:customStyle="1">
    <w:name w:val="WW8Num17z6"/>
    <w:rsid w:val="006B61D6"/>
  </w:style>
  <w:style w:type="character" w:styleId="WW8Num17z7" w:customStyle="1">
    <w:name w:val="WW8Num17z7"/>
    <w:rsid w:val="006B61D6"/>
  </w:style>
  <w:style w:type="character" w:styleId="WW8Num17z8" w:customStyle="1">
    <w:name w:val="WW8Num17z8"/>
    <w:rsid w:val="006B61D6"/>
  </w:style>
  <w:style w:type="character" w:styleId="WW8Num18z0" w:customStyle="1">
    <w:name w:val="WW8Num18z0"/>
    <w:rsid w:val="006B61D6"/>
    <w:rPr>
      <w:rFonts w:hint="default" w:ascii="Symbol" w:hAnsi="Symbol" w:cs="Symbol"/>
      <w:sz w:val="20"/>
    </w:rPr>
  </w:style>
  <w:style w:type="character" w:styleId="WW8Num19z0" w:customStyle="1">
    <w:name w:val="WW8Num19z0"/>
    <w:rsid w:val="006B61D6"/>
    <w:rPr>
      <w:rFonts w:hint="default" w:ascii="Cambria" w:hAnsi="Cambria" w:cs="Cambria"/>
      <w:spacing w:val="-9"/>
      <w:sz w:val="24"/>
      <w:szCs w:val="24"/>
    </w:rPr>
  </w:style>
  <w:style w:type="character" w:styleId="WW8Num20z0" w:customStyle="1">
    <w:name w:val="WW8Num20z0"/>
    <w:rsid w:val="006B61D6"/>
    <w:rPr>
      <w:rFonts w:hint="default"/>
      <w:sz w:val="32"/>
      <w:szCs w:val="32"/>
    </w:rPr>
  </w:style>
  <w:style w:type="character" w:styleId="WW8Num21z0" w:customStyle="1">
    <w:name w:val="WW8Num21z0"/>
    <w:rsid w:val="006B61D6"/>
    <w:rPr>
      <w:rFonts w:hint="default"/>
    </w:rPr>
  </w:style>
  <w:style w:type="character" w:styleId="WW8Num21z1" w:customStyle="1">
    <w:name w:val="WW8Num21z1"/>
    <w:rsid w:val="006B61D6"/>
    <w:rPr>
      <w:rFonts w:hint="default"/>
    </w:rPr>
  </w:style>
  <w:style w:type="character" w:styleId="WW8Num21z3" w:customStyle="1">
    <w:name w:val="WW8Num21z3"/>
    <w:rsid w:val="006B61D6"/>
    <w:rPr>
      <w:rFonts w:hint="default" w:ascii="Wingdings" w:hAnsi="Wingdings" w:cs="Wingdings"/>
      <w:sz w:val="20"/>
    </w:rPr>
  </w:style>
  <w:style w:type="character" w:styleId="WW8Num22z0" w:customStyle="1">
    <w:name w:val="WW8Num22z0"/>
    <w:rsid w:val="006B61D6"/>
    <w:rPr>
      <w:rFonts w:hint="default" w:ascii="Symbol" w:hAnsi="Symbol" w:cs="Symbol"/>
    </w:rPr>
  </w:style>
  <w:style w:type="character" w:styleId="WW8Num23z0" w:customStyle="1">
    <w:name w:val="WW8Num23z0"/>
    <w:rsid w:val="006B61D6"/>
    <w:rPr>
      <w:rFonts w:hint="default" w:ascii="Times New Roman" w:hAnsi="Times New Roman" w:cs="Times New Roman"/>
      <w:b/>
      <w:bCs/>
      <w:color w:val="004586"/>
      <w:sz w:val="32"/>
      <w:szCs w:val="32"/>
    </w:rPr>
  </w:style>
  <w:style w:type="character" w:styleId="WW8Num24z0" w:customStyle="1">
    <w:name w:val="WW8Num24z0"/>
    <w:rsid w:val="006B61D6"/>
    <w:rPr>
      <w:rFonts w:hint="default" w:ascii="Symbol" w:hAnsi="Symbol" w:cs="Symbol"/>
      <w:sz w:val="20"/>
      <w:szCs w:val="24"/>
    </w:rPr>
  </w:style>
  <w:style w:type="character" w:styleId="WW8Num25z0" w:customStyle="1">
    <w:name w:val="WW8Num25z0"/>
    <w:rsid w:val="006B61D6"/>
    <w:rPr>
      <w:rFonts w:hint="default" w:ascii="Times New Roman" w:hAnsi="Times New Roman" w:cs="Times New Roman"/>
      <w:spacing w:val="-10"/>
      <w:sz w:val="24"/>
      <w:szCs w:val="24"/>
    </w:rPr>
  </w:style>
  <w:style w:type="character" w:styleId="WW8Num25z1" w:customStyle="1">
    <w:name w:val="WW8Num25z1"/>
    <w:rsid w:val="006B61D6"/>
    <w:rPr>
      <w:rFonts w:hint="default" w:ascii="Courier New" w:hAnsi="Courier New" w:cs="Courier New"/>
      <w:sz w:val="20"/>
    </w:rPr>
  </w:style>
  <w:style w:type="character" w:styleId="WW8Num25z2" w:customStyle="1">
    <w:name w:val="WW8Num25z2"/>
    <w:rsid w:val="006B61D6"/>
    <w:rPr>
      <w:rFonts w:hint="default" w:ascii="Wingdings" w:hAnsi="Wingdings" w:cs="Wingdings"/>
      <w:sz w:val="20"/>
    </w:rPr>
  </w:style>
  <w:style w:type="character" w:styleId="WW8Num26z0" w:customStyle="1">
    <w:name w:val="WW8Num26z0"/>
    <w:rsid w:val="006B61D6"/>
    <w:rPr>
      <w:rFonts w:hint="default" w:ascii="Cambria" w:hAnsi="Cambria" w:cs="Cambria"/>
      <w:b/>
      <w:color w:val="002060"/>
      <w:sz w:val="24"/>
      <w:szCs w:val="24"/>
    </w:rPr>
  </w:style>
  <w:style w:type="character" w:styleId="WW8Num27z0" w:customStyle="1">
    <w:name w:val="WW8Num27z0"/>
    <w:rsid w:val="006B61D6"/>
    <w:rPr>
      <w:rFonts w:hint="default" w:ascii="Symbol" w:hAnsi="Symbol" w:cs="Symbol"/>
    </w:rPr>
  </w:style>
  <w:style w:type="character" w:styleId="WW8Num28z0" w:customStyle="1">
    <w:name w:val="WW8Num28z0"/>
    <w:rsid w:val="006B61D6"/>
    <w:rPr>
      <w:rFonts w:hint="default" w:ascii="Cambria" w:hAnsi="Cambria" w:cs="Cambria"/>
      <w:spacing w:val="-2"/>
      <w:sz w:val="24"/>
      <w:szCs w:val="24"/>
    </w:rPr>
  </w:style>
  <w:style w:type="character" w:styleId="WW8Num29z0" w:customStyle="1">
    <w:name w:val="WW8Num29z0"/>
    <w:rsid w:val="006B61D6"/>
    <w:rPr>
      <w:rFonts w:hint="default" w:ascii="Symbol" w:hAnsi="Symbol" w:cs="Symbol"/>
    </w:rPr>
  </w:style>
  <w:style w:type="character" w:styleId="WW8Num30z0" w:customStyle="1">
    <w:name w:val="WW8Num30z0"/>
    <w:rsid w:val="006B61D6"/>
    <w:rPr>
      <w:rFonts w:hint="default" w:ascii="Times New Roman" w:hAnsi="Times New Roman" w:cs="Times New Roman"/>
      <w:sz w:val="20"/>
    </w:rPr>
  </w:style>
  <w:style w:type="character" w:styleId="WW8Num31z0" w:customStyle="1">
    <w:name w:val="WW8Num31z0"/>
    <w:rsid w:val="006B61D6"/>
    <w:rPr>
      <w:rFonts w:hint="default" w:ascii="Cambria" w:hAnsi="Cambria" w:cs="Cambria"/>
      <w:spacing w:val="-2"/>
      <w:sz w:val="24"/>
      <w:szCs w:val="24"/>
    </w:rPr>
  </w:style>
  <w:style w:type="character" w:styleId="WW8Num31z2" w:customStyle="1">
    <w:name w:val="WW8Num31z2"/>
    <w:rsid w:val="006B61D6"/>
    <w:rPr>
      <w:rFonts w:cs="Cambria"/>
    </w:rPr>
  </w:style>
  <w:style w:type="character" w:styleId="WW8Num32z0" w:customStyle="1">
    <w:name w:val="WW8Num32z0"/>
    <w:rsid w:val="006B61D6"/>
    <w:rPr>
      <w:rFonts w:hint="default"/>
    </w:rPr>
  </w:style>
  <w:style w:type="character" w:styleId="WW8Num33z0" w:customStyle="1">
    <w:name w:val="WW8Num33z0"/>
    <w:rsid w:val="006B61D6"/>
    <w:rPr>
      <w:rFonts w:hint="default" w:ascii="Symbol" w:hAnsi="Symbol" w:cs="Symbol"/>
    </w:rPr>
  </w:style>
  <w:style w:type="character" w:styleId="WW8Num33z1" w:customStyle="1">
    <w:name w:val="WW8Num33z1"/>
    <w:rsid w:val="006B61D6"/>
    <w:rPr>
      <w:rFonts w:hint="default" w:ascii="Courier New" w:hAnsi="Courier New" w:cs="Courier New"/>
    </w:rPr>
  </w:style>
  <w:style w:type="character" w:styleId="WW8Num33z2" w:customStyle="1">
    <w:name w:val="WW8Num33z2"/>
    <w:rsid w:val="006B61D6"/>
    <w:rPr>
      <w:rFonts w:hint="default" w:ascii="Wingdings" w:hAnsi="Wingdings" w:cs="Wingdings"/>
    </w:rPr>
  </w:style>
  <w:style w:type="character" w:styleId="WW8Num34z0" w:customStyle="1">
    <w:name w:val="WW8Num34z0"/>
    <w:rsid w:val="006B61D6"/>
    <w:rPr>
      <w:rFonts w:hint="default" w:ascii="Cambria" w:hAnsi="Cambria" w:cs="Cambria"/>
      <w:spacing w:val="-2"/>
      <w:sz w:val="24"/>
      <w:szCs w:val="24"/>
    </w:rPr>
  </w:style>
  <w:style w:type="character" w:styleId="WW8Num35z0" w:customStyle="1">
    <w:name w:val="WW8Num35z0"/>
    <w:rsid w:val="006B61D6"/>
    <w:rPr>
      <w:rFonts w:hint="default" w:ascii="Symbol" w:hAnsi="Symbol" w:cs="Symbol"/>
      <w:sz w:val="20"/>
    </w:rPr>
  </w:style>
  <w:style w:type="character" w:styleId="WW8Num36z0" w:customStyle="1">
    <w:name w:val="WW8Num36z0"/>
    <w:rsid w:val="006B61D6"/>
    <w:rPr>
      <w:rFonts w:hint="default" w:ascii="Calibri" w:hAnsi="Calibri" w:cs="Calibri"/>
      <w:color w:val="FF0000"/>
      <w:sz w:val="24"/>
      <w:szCs w:val="24"/>
    </w:rPr>
  </w:style>
  <w:style w:type="character" w:styleId="WW8Num37z0" w:customStyle="1">
    <w:name w:val="WW8Num37z0"/>
    <w:rsid w:val="006B61D6"/>
    <w:rPr>
      <w:rFonts w:hint="default" w:ascii="Times New Roman" w:hAnsi="Times New Roman" w:cs="Times New Roman"/>
      <w:spacing w:val="-10"/>
      <w:sz w:val="24"/>
      <w:szCs w:val="24"/>
    </w:rPr>
  </w:style>
  <w:style w:type="character" w:styleId="WW8Num37z1" w:customStyle="1">
    <w:name w:val="WW8Num37z1"/>
    <w:rsid w:val="006B61D6"/>
  </w:style>
  <w:style w:type="character" w:styleId="WW8Num37z2" w:customStyle="1">
    <w:name w:val="WW8Num37z2"/>
    <w:rsid w:val="006B61D6"/>
  </w:style>
  <w:style w:type="character" w:styleId="WW8Num37z3" w:customStyle="1">
    <w:name w:val="WW8Num37z3"/>
    <w:rsid w:val="006B61D6"/>
  </w:style>
  <w:style w:type="character" w:styleId="WW8Num37z4" w:customStyle="1">
    <w:name w:val="WW8Num37z4"/>
    <w:rsid w:val="006B61D6"/>
  </w:style>
  <w:style w:type="character" w:styleId="WW8Num37z5" w:customStyle="1">
    <w:name w:val="WW8Num37z5"/>
    <w:rsid w:val="006B61D6"/>
  </w:style>
  <w:style w:type="character" w:styleId="WW8Num37z6" w:customStyle="1">
    <w:name w:val="WW8Num37z6"/>
    <w:rsid w:val="006B61D6"/>
  </w:style>
  <w:style w:type="character" w:styleId="WW8Num37z7" w:customStyle="1">
    <w:name w:val="WW8Num37z7"/>
    <w:rsid w:val="006B61D6"/>
  </w:style>
  <w:style w:type="character" w:styleId="WW8Num37z8" w:customStyle="1">
    <w:name w:val="WW8Num37z8"/>
    <w:rsid w:val="006B61D6"/>
  </w:style>
  <w:style w:type="character" w:styleId="WW8Num38z0" w:customStyle="1">
    <w:name w:val="WW8Num38z0"/>
    <w:rsid w:val="006B61D6"/>
    <w:rPr>
      <w:rFonts w:hint="default"/>
    </w:rPr>
  </w:style>
  <w:style w:type="character" w:styleId="WW8Num38z1" w:customStyle="1">
    <w:name w:val="WW8Num38z1"/>
    <w:rsid w:val="006B61D6"/>
  </w:style>
  <w:style w:type="character" w:styleId="WW8Num38z2" w:customStyle="1">
    <w:name w:val="WW8Num38z2"/>
    <w:rsid w:val="006B61D6"/>
  </w:style>
  <w:style w:type="character" w:styleId="WW8Num38z3" w:customStyle="1">
    <w:name w:val="WW8Num38z3"/>
    <w:rsid w:val="006B61D6"/>
  </w:style>
  <w:style w:type="character" w:styleId="WW8Num38z4" w:customStyle="1">
    <w:name w:val="WW8Num38z4"/>
    <w:rsid w:val="006B61D6"/>
  </w:style>
  <w:style w:type="character" w:styleId="WW8Num38z5" w:customStyle="1">
    <w:name w:val="WW8Num38z5"/>
    <w:rsid w:val="006B61D6"/>
  </w:style>
  <w:style w:type="character" w:styleId="WW8Num38z6" w:customStyle="1">
    <w:name w:val="WW8Num38z6"/>
    <w:rsid w:val="006B61D6"/>
  </w:style>
  <w:style w:type="character" w:styleId="WW8Num38z7" w:customStyle="1">
    <w:name w:val="WW8Num38z7"/>
    <w:rsid w:val="006B61D6"/>
  </w:style>
  <w:style w:type="character" w:styleId="WW8Num38z8" w:customStyle="1">
    <w:name w:val="WW8Num38z8"/>
    <w:rsid w:val="006B61D6"/>
  </w:style>
  <w:style w:type="character" w:styleId="WW8Num39z0" w:customStyle="1">
    <w:name w:val="WW8Num39z0"/>
    <w:rsid w:val="006B61D6"/>
    <w:rPr>
      <w:rFonts w:hint="default" w:ascii="Cambria" w:hAnsi="Cambria" w:cs="Symbol"/>
      <w:b/>
      <w:bCs/>
      <w:sz w:val="24"/>
      <w:szCs w:val="24"/>
    </w:rPr>
  </w:style>
  <w:style w:type="character" w:styleId="WW8Num39z1" w:customStyle="1">
    <w:name w:val="WW8Num39z1"/>
    <w:rsid w:val="006B61D6"/>
    <w:rPr>
      <w:rFonts w:hint="default" w:ascii="Courier New" w:hAnsi="Courier New" w:cs="Courier New"/>
    </w:rPr>
  </w:style>
  <w:style w:type="character" w:styleId="WW8Num39z2" w:customStyle="1">
    <w:name w:val="WW8Num39z2"/>
    <w:rsid w:val="006B61D6"/>
    <w:rPr>
      <w:rFonts w:hint="default" w:ascii="Wingdings" w:hAnsi="Wingdings" w:cs="Wingdings"/>
    </w:rPr>
  </w:style>
  <w:style w:type="character" w:styleId="WW8Num39z3" w:customStyle="1">
    <w:name w:val="WW8Num39z3"/>
    <w:rsid w:val="006B61D6"/>
  </w:style>
  <w:style w:type="character" w:styleId="WW8Num39z4" w:customStyle="1">
    <w:name w:val="WW8Num39z4"/>
    <w:rsid w:val="006B61D6"/>
  </w:style>
  <w:style w:type="character" w:styleId="WW8Num39z5" w:customStyle="1">
    <w:name w:val="WW8Num39z5"/>
    <w:rsid w:val="006B61D6"/>
  </w:style>
  <w:style w:type="character" w:styleId="WW8Num39z6" w:customStyle="1">
    <w:name w:val="WW8Num39z6"/>
    <w:rsid w:val="006B61D6"/>
  </w:style>
  <w:style w:type="character" w:styleId="WW8Num39z7" w:customStyle="1">
    <w:name w:val="WW8Num39z7"/>
    <w:rsid w:val="006B61D6"/>
  </w:style>
  <w:style w:type="character" w:styleId="WW8Num39z8" w:customStyle="1">
    <w:name w:val="WW8Num39z8"/>
    <w:rsid w:val="006B61D6"/>
  </w:style>
  <w:style w:type="character" w:styleId="WW8Num40z0" w:customStyle="1">
    <w:name w:val="WW8Num40z0"/>
    <w:rsid w:val="006B61D6"/>
    <w:rPr>
      <w:rFonts w:hint="default" w:ascii="Symbol" w:hAnsi="Symbol" w:cs="Symbol"/>
      <w:color w:val="004586"/>
      <w:sz w:val="24"/>
      <w:szCs w:val="24"/>
    </w:rPr>
  </w:style>
  <w:style w:type="character" w:styleId="WW8Num40z1" w:customStyle="1">
    <w:name w:val="WW8Num40z1"/>
    <w:rsid w:val="006B61D6"/>
    <w:rPr>
      <w:rFonts w:hint="default" w:ascii="Courier New" w:hAnsi="Courier New" w:cs="Courier New"/>
    </w:rPr>
  </w:style>
  <w:style w:type="character" w:styleId="WW8Num40z2" w:customStyle="1">
    <w:name w:val="WW8Num40z2"/>
    <w:rsid w:val="006B61D6"/>
    <w:rPr>
      <w:rFonts w:hint="default" w:ascii="Wingdings" w:hAnsi="Wingdings" w:cs="Wingdings"/>
    </w:rPr>
  </w:style>
  <w:style w:type="character" w:styleId="WW8Num40z3" w:customStyle="1">
    <w:name w:val="WW8Num40z3"/>
    <w:rsid w:val="006B61D6"/>
  </w:style>
  <w:style w:type="character" w:styleId="WW8Num40z4" w:customStyle="1">
    <w:name w:val="WW8Num40z4"/>
    <w:rsid w:val="006B61D6"/>
  </w:style>
  <w:style w:type="character" w:styleId="WW8Num40z5" w:customStyle="1">
    <w:name w:val="WW8Num40z5"/>
    <w:rsid w:val="006B61D6"/>
  </w:style>
  <w:style w:type="character" w:styleId="WW8Num40z6" w:customStyle="1">
    <w:name w:val="WW8Num40z6"/>
    <w:rsid w:val="006B61D6"/>
  </w:style>
  <w:style w:type="character" w:styleId="WW8Num40z7" w:customStyle="1">
    <w:name w:val="WW8Num40z7"/>
    <w:rsid w:val="006B61D6"/>
  </w:style>
  <w:style w:type="character" w:styleId="WW8Num40z8" w:customStyle="1">
    <w:name w:val="WW8Num40z8"/>
    <w:rsid w:val="006B61D6"/>
  </w:style>
  <w:style w:type="character" w:styleId="WW8Num41z0" w:customStyle="1">
    <w:name w:val="WW8Num41z0"/>
    <w:rsid w:val="006B61D6"/>
    <w:rPr>
      <w:rFonts w:hint="default"/>
      <w:sz w:val="32"/>
      <w:szCs w:val="32"/>
    </w:rPr>
  </w:style>
  <w:style w:type="character" w:styleId="WW8Num41z1" w:customStyle="1">
    <w:name w:val="WW8Num41z1"/>
    <w:rsid w:val="006B61D6"/>
    <w:rPr>
      <w:rFonts w:hint="default"/>
    </w:rPr>
  </w:style>
  <w:style w:type="character" w:styleId="WW8Num42z0" w:customStyle="1">
    <w:name w:val="WW8Num42z0"/>
    <w:rsid w:val="006B61D6"/>
    <w:rPr>
      <w:rFonts w:hint="default" w:ascii="Times New Roman" w:hAnsi="Times New Roman" w:cs="Times New Roman"/>
      <w:spacing w:val="-10"/>
      <w:sz w:val="24"/>
      <w:szCs w:val="24"/>
    </w:rPr>
  </w:style>
  <w:style w:type="character" w:styleId="WW8Num42z1" w:customStyle="1">
    <w:name w:val="WW8Num42z1"/>
    <w:rsid w:val="006B61D6"/>
    <w:rPr>
      <w:rFonts w:ascii="OpenSymbol" w:hAnsi="OpenSymbol" w:cs="OpenSymbol"/>
    </w:rPr>
  </w:style>
  <w:style w:type="character" w:styleId="WW8Num43z0" w:customStyle="1">
    <w:name w:val="WW8Num43z0"/>
    <w:rsid w:val="006B61D6"/>
    <w:rPr>
      <w:rFonts w:hint="default" w:ascii="Symbol" w:hAnsi="Symbol" w:cs="Symbol"/>
    </w:rPr>
  </w:style>
  <w:style w:type="character" w:styleId="WW8Num43z1" w:customStyle="1">
    <w:name w:val="WW8Num43z1"/>
    <w:rsid w:val="006B61D6"/>
    <w:rPr>
      <w:rFonts w:hint="default" w:ascii="Courier New" w:hAnsi="Courier New" w:cs="Courier New"/>
    </w:rPr>
  </w:style>
  <w:style w:type="character" w:styleId="WW8Num43z2" w:customStyle="1">
    <w:name w:val="WW8Num43z2"/>
    <w:rsid w:val="006B61D6"/>
    <w:rPr>
      <w:rFonts w:hint="default" w:ascii="Wingdings" w:hAnsi="Wingdings" w:cs="Wingdings"/>
    </w:rPr>
  </w:style>
  <w:style w:type="character" w:styleId="WW8Num43z3" w:customStyle="1">
    <w:name w:val="WW8Num43z3"/>
    <w:rsid w:val="006B61D6"/>
  </w:style>
  <w:style w:type="character" w:styleId="WW8Num43z4" w:customStyle="1">
    <w:name w:val="WW8Num43z4"/>
    <w:rsid w:val="006B61D6"/>
  </w:style>
  <w:style w:type="character" w:styleId="WW8Num43z5" w:customStyle="1">
    <w:name w:val="WW8Num43z5"/>
    <w:rsid w:val="006B61D6"/>
  </w:style>
  <w:style w:type="character" w:styleId="WW8Num43z6" w:customStyle="1">
    <w:name w:val="WW8Num43z6"/>
    <w:rsid w:val="006B61D6"/>
  </w:style>
  <w:style w:type="character" w:styleId="WW8Num43z7" w:customStyle="1">
    <w:name w:val="WW8Num43z7"/>
    <w:rsid w:val="006B61D6"/>
  </w:style>
  <w:style w:type="character" w:styleId="WW8Num43z8" w:customStyle="1">
    <w:name w:val="WW8Num43z8"/>
    <w:rsid w:val="006B61D6"/>
  </w:style>
  <w:style w:type="character" w:styleId="WW8Num44z0" w:customStyle="1">
    <w:name w:val="WW8Num44z0"/>
    <w:rsid w:val="006B61D6"/>
    <w:rPr>
      <w:rFonts w:hint="default" w:ascii="Cambria" w:hAnsi="Cambria" w:cs="Cambria"/>
    </w:rPr>
  </w:style>
  <w:style w:type="character" w:styleId="WW8Num44z1" w:customStyle="1">
    <w:name w:val="WW8Num44z1"/>
    <w:rsid w:val="006B61D6"/>
  </w:style>
  <w:style w:type="character" w:styleId="WW8Num44z2" w:customStyle="1">
    <w:name w:val="WW8Num44z2"/>
    <w:rsid w:val="006B61D6"/>
    <w:rPr>
      <w:rFonts w:hint="default" w:ascii="Times New Roman" w:hAnsi="Times New Roman" w:cs="Times New Roman"/>
      <w:sz w:val="24"/>
      <w:szCs w:val="24"/>
    </w:rPr>
  </w:style>
  <w:style w:type="character" w:styleId="WW8Num44z3" w:customStyle="1">
    <w:name w:val="WW8Num44z3"/>
    <w:rsid w:val="006B61D6"/>
  </w:style>
  <w:style w:type="character" w:styleId="WW8Num44z4" w:customStyle="1">
    <w:name w:val="WW8Num44z4"/>
    <w:rsid w:val="006B61D6"/>
  </w:style>
  <w:style w:type="character" w:styleId="WW8Num44z5" w:customStyle="1">
    <w:name w:val="WW8Num44z5"/>
    <w:rsid w:val="006B61D6"/>
  </w:style>
  <w:style w:type="character" w:styleId="WW8Num44z6" w:customStyle="1">
    <w:name w:val="WW8Num44z6"/>
    <w:rsid w:val="006B61D6"/>
  </w:style>
  <w:style w:type="character" w:styleId="WW8Num44z7" w:customStyle="1">
    <w:name w:val="WW8Num44z7"/>
    <w:rsid w:val="006B61D6"/>
  </w:style>
  <w:style w:type="character" w:styleId="WW8Num44z8" w:customStyle="1">
    <w:name w:val="WW8Num44z8"/>
    <w:rsid w:val="006B61D6"/>
  </w:style>
  <w:style w:type="character" w:styleId="WW8Num45z0" w:customStyle="1">
    <w:name w:val="WW8Num45z0"/>
    <w:rsid w:val="006B61D6"/>
    <w:rPr>
      <w:rFonts w:hint="default" w:ascii="Symbol" w:hAnsi="Symbol" w:eastAsia="MyriadPro-Regular" w:cs="Symbol"/>
      <w:color w:val="auto"/>
      <w:sz w:val="24"/>
      <w:szCs w:val="24"/>
    </w:rPr>
  </w:style>
  <w:style w:type="character" w:styleId="WW8Num45z1" w:customStyle="1">
    <w:name w:val="WW8Num45z1"/>
    <w:rsid w:val="006B61D6"/>
    <w:rPr>
      <w:rFonts w:hint="default" w:ascii="Courier New" w:hAnsi="Courier New" w:cs="Courier New"/>
    </w:rPr>
  </w:style>
  <w:style w:type="character" w:styleId="WW8Num45z2" w:customStyle="1">
    <w:name w:val="WW8Num45z2"/>
    <w:rsid w:val="006B61D6"/>
    <w:rPr>
      <w:rFonts w:hint="default" w:ascii="Wingdings" w:hAnsi="Wingdings" w:cs="Wingdings"/>
    </w:rPr>
  </w:style>
  <w:style w:type="character" w:styleId="WW8Num45z3" w:customStyle="1">
    <w:name w:val="WW8Num45z3"/>
    <w:rsid w:val="006B61D6"/>
    <w:rPr>
      <w:rFonts w:hint="default" w:ascii="Symbol" w:hAnsi="Symbol" w:cs="Symbol"/>
    </w:rPr>
  </w:style>
  <w:style w:type="character" w:styleId="WW8Num45z4" w:customStyle="1">
    <w:name w:val="WW8Num45z4"/>
    <w:rsid w:val="006B61D6"/>
  </w:style>
  <w:style w:type="character" w:styleId="WW8Num45z5" w:customStyle="1">
    <w:name w:val="WW8Num45z5"/>
    <w:rsid w:val="006B61D6"/>
  </w:style>
  <w:style w:type="character" w:styleId="WW8Num45z6" w:customStyle="1">
    <w:name w:val="WW8Num45z6"/>
    <w:rsid w:val="006B61D6"/>
  </w:style>
  <w:style w:type="character" w:styleId="WW8Num45z7" w:customStyle="1">
    <w:name w:val="WW8Num45z7"/>
    <w:rsid w:val="006B61D6"/>
  </w:style>
  <w:style w:type="character" w:styleId="WW8Num45z8" w:customStyle="1">
    <w:name w:val="WW8Num45z8"/>
    <w:rsid w:val="006B61D6"/>
  </w:style>
  <w:style w:type="character" w:styleId="WW8Num2z1" w:customStyle="1">
    <w:name w:val="WW8Num2z1"/>
    <w:rsid w:val="006B61D6"/>
  </w:style>
  <w:style w:type="character" w:styleId="WW8Num2z2" w:customStyle="1">
    <w:name w:val="WW8Num2z2"/>
    <w:rsid w:val="006B61D6"/>
  </w:style>
  <w:style w:type="character" w:styleId="WW8Num2z3" w:customStyle="1">
    <w:name w:val="WW8Num2z3"/>
    <w:rsid w:val="006B61D6"/>
  </w:style>
  <w:style w:type="character" w:styleId="WW8Num2z4" w:customStyle="1">
    <w:name w:val="WW8Num2z4"/>
    <w:rsid w:val="006B61D6"/>
  </w:style>
  <w:style w:type="character" w:styleId="WW8Num2z5" w:customStyle="1">
    <w:name w:val="WW8Num2z5"/>
    <w:rsid w:val="006B61D6"/>
  </w:style>
  <w:style w:type="character" w:styleId="WW8Num2z6" w:customStyle="1">
    <w:name w:val="WW8Num2z6"/>
    <w:rsid w:val="006B61D6"/>
  </w:style>
  <w:style w:type="character" w:styleId="WW8Num2z7" w:customStyle="1">
    <w:name w:val="WW8Num2z7"/>
    <w:rsid w:val="006B61D6"/>
  </w:style>
  <w:style w:type="character" w:styleId="WW8Num2z8" w:customStyle="1">
    <w:name w:val="WW8Num2z8"/>
    <w:rsid w:val="006B61D6"/>
  </w:style>
  <w:style w:type="character" w:styleId="WW8Num3z1" w:customStyle="1">
    <w:name w:val="WW8Num3z1"/>
    <w:rsid w:val="006B61D6"/>
    <w:rPr>
      <w:rFonts w:hint="default" w:ascii="Courier New" w:hAnsi="Courier New" w:cs="Courier New"/>
    </w:rPr>
  </w:style>
  <w:style w:type="character" w:styleId="WW8Num3z2" w:customStyle="1">
    <w:name w:val="WW8Num3z2"/>
    <w:rsid w:val="006B61D6"/>
    <w:rPr>
      <w:rFonts w:hint="default" w:ascii="Wingdings" w:hAnsi="Wingdings" w:cs="Wingdings"/>
    </w:rPr>
  </w:style>
  <w:style w:type="character" w:styleId="WW8Num3z3" w:customStyle="1">
    <w:name w:val="WW8Num3z3"/>
    <w:rsid w:val="006B61D6"/>
    <w:rPr>
      <w:rFonts w:hint="default" w:ascii="Symbol" w:hAnsi="Symbol" w:cs="Symbol"/>
    </w:rPr>
  </w:style>
  <w:style w:type="character" w:styleId="WW8Num4z1" w:customStyle="1">
    <w:name w:val="WW8Num4z1"/>
    <w:rsid w:val="006B61D6"/>
    <w:rPr>
      <w:rFonts w:hint="default" w:ascii="Courier New" w:hAnsi="Courier New" w:cs="Courier New"/>
    </w:rPr>
  </w:style>
  <w:style w:type="character" w:styleId="WW8Num4z2" w:customStyle="1">
    <w:name w:val="WW8Num4z2"/>
    <w:rsid w:val="006B61D6"/>
    <w:rPr>
      <w:rFonts w:hint="default" w:ascii="Wingdings" w:hAnsi="Wingdings" w:cs="Wingdings"/>
    </w:rPr>
  </w:style>
  <w:style w:type="character" w:styleId="WW8Num4z3" w:customStyle="1">
    <w:name w:val="WW8Num4z3"/>
    <w:rsid w:val="006B61D6"/>
    <w:rPr>
      <w:rFonts w:hint="default" w:ascii="Symbol" w:hAnsi="Symbol" w:cs="Symbol"/>
    </w:rPr>
  </w:style>
  <w:style w:type="character" w:styleId="WW8Num6z1" w:customStyle="1">
    <w:name w:val="WW8Num6z1"/>
    <w:rsid w:val="006B61D6"/>
  </w:style>
  <w:style w:type="character" w:styleId="WW8Num6z2" w:customStyle="1">
    <w:name w:val="WW8Num6z2"/>
    <w:rsid w:val="006B61D6"/>
  </w:style>
  <w:style w:type="character" w:styleId="WW8Num6z3" w:customStyle="1">
    <w:name w:val="WW8Num6z3"/>
    <w:rsid w:val="006B61D6"/>
  </w:style>
  <w:style w:type="character" w:styleId="WW8Num6z4" w:customStyle="1">
    <w:name w:val="WW8Num6z4"/>
    <w:rsid w:val="006B61D6"/>
  </w:style>
  <w:style w:type="character" w:styleId="WW8Num6z5" w:customStyle="1">
    <w:name w:val="WW8Num6z5"/>
    <w:rsid w:val="006B61D6"/>
  </w:style>
  <w:style w:type="character" w:styleId="WW8Num6z6" w:customStyle="1">
    <w:name w:val="WW8Num6z6"/>
    <w:rsid w:val="006B61D6"/>
  </w:style>
  <w:style w:type="character" w:styleId="WW8Num6z7" w:customStyle="1">
    <w:name w:val="WW8Num6z7"/>
    <w:rsid w:val="006B61D6"/>
  </w:style>
  <w:style w:type="character" w:styleId="WW8Num6z8" w:customStyle="1">
    <w:name w:val="WW8Num6z8"/>
    <w:rsid w:val="006B61D6"/>
  </w:style>
  <w:style w:type="character" w:styleId="WW8Num7z1" w:customStyle="1">
    <w:name w:val="WW8Num7z1"/>
    <w:rsid w:val="006B61D6"/>
  </w:style>
  <w:style w:type="character" w:styleId="WW8Num7z2" w:customStyle="1">
    <w:name w:val="WW8Num7z2"/>
    <w:rsid w:val="006B61D6"/>
  </w:style>
  <w:style w:type="character" w:styleId="WW8Num7z3" w:customStyle="1">
    <w:name w:val="WW8Num7z3"/>
    <w:rsid w:val="006B61D6"/>
  </w:style>
  <w:style w:type="character" w:styleId="WW8Num7z4" w:customStyle="1">
    <w:name w:val="WW8Num7z4"/>
    <w:rsid w:val="006B61D6"/>
  </w:style>
  <w:style w:type="character" w:styleId="WW8Num7z5" w:customStyle="1">
    <w:name w:val="WW8Num7z5"/>
    <w:rsid w:val="006B61D6"/>
  </w:style>
  <w:style w:type="character" w:styleId="WW8Num7z6" w:customStyle="1">
    <w:name w:val="WW8Num7z6"/>
    <w:rsid w:val="006B61D6"/>
  </w:style>
  <w:style w:type="character" w:styleId="WW8Num7z7" w:customStyle="1">
    <w:name w:val="WW8Num7z7"/>
    <w:rsid w:val="006B61D6"/>
  </w:style>
  <w:style w:type="character" w:styleId="WW8Num7z8" w:customStyle="1">
    <w:name w:val="WW8Num7z8"/>
    <w:rsid w:val="006B61D6"/>
  </w:style>
  <w:style w:type="character" w:styleId="WW8Num8z1" w:customStyle="1">
    <w:name w:val="WW8Num8z1"/>
    <w:rsid w:val="006B61D6"/>
    <w:rPr>
      <w:rFonts w:hint="default" w:ascii="Courier New" w:hAnsi="Courier New" w:cs="Courier New"/>
      <w:sz w:val="20"/>
    </w:rPr>
  </w:style>
  <w:style w:type="character" w:styleId="WW8Num8z2" w:customStyle="1">
    <w:name w:val="WW8Num8z2"/>
    <w:rsid w:val="006B61D6"/>
    <w:rPr>
      <w:rFonts w:hint="default" w:ascii="Wingdings" w:hAnsi="Wingdings" w:cs="Wingdings"/>
      <w:sz w:val="20"/>
    </w:rPr>
  </w:style>
  <w:style w:type="character" w:styleId="WW8Num9z1" w:customStyle="1">
    <w:name w:val="WW8Num9z1"/>
    <w:rsid w:val="006B61D6"/>
    <w:rPr>
      <w:rFonts w:hint="default" w:ascii="Courier New" w:hAnsi="Courier New" w:cs="Courier New"/>
    </w:rPr>
  </w:style>
  <w:style w:type="character" w:styleId="WW8Num9z2" w:customStyle="1">
    <w:name w:val="WW8Num9z2"/>
    <w:rsid w:val="006B61D6"/>
    <w:rPr>
      <w:rFonts w:hint="default" w:ascii="Wingdings" w:hAnsi="Wingdings" w:cs="Wingdings"/>
    </w:rPr>
  </w:style>
  <w:style w:type="character" w:styleId="WW8Num11z1" w:customStyle="1">
    <w:name w:val="WW8Num11z1"/>
    <w:rsid w:val="006B61D6"/>
    <w:rPr>
      <w:rFonts w:hint="default" w:ascii="Courier New" w:hAnsi="Courier New" w:cs="Courier New"/>
    </w:rPr>
  </w:style>
  <w:style w:type="character" w:styleId="WW8Num11z2" w:customStyle="1">
    <w:name w:val="WW8Num11z2"/>
    <w:rsid w:val="006B61D6"/>
    <w:rPr>
      <w:rFonts w:hint="default" w:ascii="Wingdings" w:hAnsi="Wingdings" w:cs="Wingdings"/>
    </w:rPr>
  </w:style>
  <w:style w:type="character" w:styleId="WW8Num12z2" w:customStyle="1">
    <w:name w:val="WW8Num12z2"/>
    <w:rsid w:val="006B61D6"/>
    <w:rPr>
      <w:rFonts w:hint="default" w:ascii="Wingdings" w:hAnsi="Wingdings" w:cs="Wingdings"/>
    </w:rPr>
  </w:style>
  <w:style w:type="character" w:styleId="WW8Num13z1" w:customStyle="1">
    <w:name w:val="WW8Num13z1"/>
    <w:rsid w:val="006B61D6"/>
    <w:rPr>
      <w:rFonts w:hint="default" w:ascii="Courier New" w:hAnsi="Courier New" w:cs="Courier New"/>
    </w:rPr>
  </w:style>
  <w:style w:type="character" w:styleId="WW8Num13z2" w:customStyle="1">
    <w:name w:val="WW8Num13z2"/>
    <w:rsid w:val="006B61D6"/>
    <w:rPr>
      <w:rFonts w:hint="default" w:ascii="Wingdings" w:hAnsi="Wingdings" w:cs="Wingdings"/>
    </w:rPr>
  </w:style>
  <w:style w:type="character" w:styleId="WW8Num16z1" w:customStyle="1">
    <w:name w:val="WW8Num16z1"/>
    <w:rsid w:val="006B61D6"/>
    <w:rPr>
      <w:rFonts w:hint="default" w:ascii="Courier New" w:hAnsi="Courier New" w:cs="Courier New"/>
    </w:rPr>
  </w:style>
  <w:style w:type="character" w:styleId="WW8Num16z2" w:customStyle="1">
    <w:name w:val="WW8Num16z2"/>
    <w:rsid w:val="006B61D6"/>
    <w:rPr>
      <w:rFonts w:hint="default" w:ascii="Wingdings" w:hAnsi="Wingdings" w:cs="Wingdings"/>
    </w:rPr>
  </w:style>
  <w:style w:type="character" w:styleId="WW8Num16z3" w:customStyle="1">
    <w:name w:val="WW8Num16z3"/>
    <w:rsid w:val="006B61D6"/>
    <w:rPr>
      <w:rFonts w:hint="default" w:ascii="Symbol" w:hAnsi="Symbol" w:cs="Symbol"/>
    </w:rPr>
  </w:style>
  <w:style w:type="character" w:styleId="WW8Num18z1" w:customStyle="1">
    <w:name w:val="WW8Num18z1"/>
    <w:rsid w:val="006B61D6"/>
    <w:rPr>
      <w:rFonts w:hint="default" w:ascii="Courier New" w:hAnsi="Courier New" w:cs="Courier New"/>
      <w:sz w:val="20"/>
    </w:rPr>
  </w:style>
  <w:style w:type="character" w:styleId="WW8Num18z2" w:customStyle="1">
    <w:name w:val="WW8Num18z2"/>
    <w:rsid w:val="006B61D6"/>
    <w:rPr>
      <w:rFonts w:hint="default" w:ascii="Wingdings" w:hAnsi="Wingdings" w:cs="Wingdings"/>
      <w:sz w:val="20"/>
    </w:rPr>
  </w:style>
  <w:style w:type="character" w:styleId="WW8Num19z1" w:customStyle="1">
    <w:name w:val="WW8Num19z1"/>
    <w:rsid w:val="006B61D6"/>
  </w:style>
  <w:style w:type="character" w:styleId="WW8Num19z2" w:customStyle="1">
    <w:name w:val="WW8Num19z2"/>
    <w:rsid w:val="006B61D6"/>
  </w:style>
  <w:style w:type="character" w:styleId="WW8Num19z3" w:customStyle="1">
    <w:name w:val="WW8Num19z3"/>
    <w:rsid w:val="006B61D6"/>
  </w:style>
  <w:style w:type="character" w:styleId="WW8Num19z4" w:customStyle="1">
    <w:name w:val="WW8Num19z4"/>
    <w:rsid w:val="006B61D6"/>
  </w:style>
  <w:style w:type="character" w:styleId="WW8Num19z5" w:customStyle="1">
    <w:name w:val="WW8Num19z5"/>
    <w:rsid w:val="006B61D6"/>
  </w:style>
  <w:style w:type="character" w:styleId="WW8Num19z6" w:customStyle="1">
    <w:name w:val="WW8Num19z6"/>
    <w:rsid w:val="006B61D6"/>
  </w:style>
  <w:style w:type="character" w:styleId="WW8Num19z7" w:customStyle="1">
    <w:name w:val="WW8Num19z7"/>
    <w:rsid w:val="006B61D6"/>
  </w:style>
  <w:style w:type="character" w:styleId="WW8Num19z8" w:customStyle="1">
    <w:name w:val="WW8Num19z8"/>
    <w:rsid w:val="006B61D6"/>
  </w:style>
  <w:style w:type="character" w:styleId="WW8Num20z1" w:customStyle="1">
    <w:name w:val="WW8Num20z1"/>
    <w:rsid w:val="006B61D6"/>
    <w:rPr>
      <w:rFonts w:hint="default" w:ascii="Cambria" w:hAnsi="Cambria" w:cs="Cambria"/>
    </w:rPr>
  </w:style>
  <w:style w:type="character" w:styleId="WW8Num22z1" w:customStyle="1">
    <w:name w:val="WW8Num22z1"/>
    <w:rsid w:val="006B61D6"/>
    <w:rPr>
      <w:rFonts w:hint="default" w:ascii="Courier New" w:hAnsi="Courier New" w:cs="Courier New"/>
    </w:rPr>
  </w:style>
  <w:style w:type="character" w:styleId="WW8Num22z2" w:customStyle="1">
    <w:name w:val="WW8Num22z2"/>
    <w:rsid w:val="006B61D6"/>
    <w:rPr>
      <w:rFonts w:hint="default" w:ascii="Wingdings" w:hAnsi="Wingdings" w:cs="Wingdings"/>
    </w:rPr>
  </w:style>
  <w:style w:type="character" w:styleId="WW8Num23z1" w:customStyle="1">
    <w:name w:val="WW8Num23z1"/>
    <w:rsid w:val="006B61D6"/>
    <w:rPr>
      <w:rFonts w:hint="default" w:ascii="Courier New" w:hAnsi="Courier New" w:cs="Courier New"/>
    </w:rPr>
  </w:style>
  <w:style w:type="character" w:styleId="WW8Num23z2" w:customStyle="1">
    <w:name w:val="WW8Num23z2"/>
    <w:rsid w:val="006B61D6"/>
    <w:rPr>
      <w:rFonts w:hint="default" w:ascii="Wingdings" w:hAnsi="Wingdings" w:cs="Wingdings"/>
    </w:rPr>
  </w:style>
  <w:style w:type="character" w:styleId="WW8Num23z3" w:customStyle="1">
    <w:name w:val="WW8Num23z3"/>
    <w:rsid w:val="006B61D6"/>
    <w:rPr>
      <w:rFonts w:hint="default" w:ascii="Symbol" w:hAnsi="Symbol" w:cs="Symbol"/>
    </w:rPr>
  </w:style>
  <w:style w:type="character" w:styleId="WW8Num24z1" w:customStyle="1">
    <w:name w:val="WW8Num24z1"/>
    <w:rsid w:val="006B61D6"/>
    <w:rPr>
      <w:rFonts w:hint="default" w:ascii="Courier New" w:hAnsi="Courier New" w:cs="Courier New"/>
      <w:sz w:val="20"/>
    </w:rPr>
  </w:style>
  <w:style w:type="character" w:styleId="WW8Num24z2" w:customStyle="1">
    <w:name w:val="WW8Num24z2"/>
    <w:rsid w:val="006B61D6"/>
    <w:rPr>
      <w:rFonts w:hint="default" w:ascii="Wingdings" w:hAnsi="Wingdings" w:cs="Wingdings"/>
      <w:sz w:val="20"/>
    </w:rPr>
  </w:style>
  <w:style w:type="character" w:styleId="WW8Num26z1" w:customStyle="1">
    <w:name w:val="WW8Num26z1"/>
    <w:rsid w:val="006B61D6"/>
    <w:rPr>
      <w:rFonts w:ascii="Cambria" w:hAnsi="Cambria" w:cs="Cambria"/>
      <w:b/>
      <w:color w:val="002060"/>
      <w:sz w:val="24"/>
      <w:szCs w:val="24"/>
    </w:rPr>
  </w:style>
  <w:style w:type="character" w:styleId="WW8Num26z2" w:customStyle="1">
    <w:name w:val="WW8Num26z2"/>
    <w:rsid w:val="006B61D6"/>
    <w:rPr>
      <w:rFonts w:hint="default" w:ascii="Cambria" w:hAnsi="Cambria" w:eastAsia="Times New Roman" w:cs="Times New Roman"/>
      <w:color w:val="002060"/>
      <w:sz w:val="24"/>
      <w:szCs w:val="24"/>
    </w:rPr>
  </w:style>
  <w:style w:type="character" w:styleId="WW8Num26z3" w:customStyle="1">
    <w:name w:val="WW8Num26z3"/>
    <w:rsid w:val="006B61D6"/>
    <w:rPr>
      <w:rFonts w:ascii="Cambria" w:hAnsi="Cambria" w:eastAsia="Times New Roman" w:cs="Times New Roman"/>
      <w:color w:val="1F497D"/>
      <w:sz w:val="24"/>
      <w:szCs w:val="24"/>
    </w:rPr>
  </w:style>
  <w:style w:type="character" w:styleId="WW8Num26z4" w:customStyle="1">
    <w:name w:val="WW8Num26z4"/>
    <w:rsid w:val="006B61D6"/>
  </w:style>
  <w:style w:type="character" w:styleId="WW8Num26z5" w:customStyle="1">
    <w:name w:val="WW8Num26z5"/>
    <w:rsid w:val="006B61D6"/>
  </w:style>
  <w:style w:type="character" w:styleId="WW8Num26z6" w:customStyle="1">
    <w:name w:val="WW8Num26z6"/>
    <w:rsid w:val="006B61D6"/>
  </w:style>
  <w:style w:type="character" w:styleId="WW8Num26z7" w:customStyle="1">
    <w:name w:val="WW8Num26z7"/>
    <w:rsid w:val="006B61D6"/>
  </w:style>
  <w:style w:type="character" w:styleId="WW8Num26z8" w:customStyle="1">
    <w:name w:val="WW8Num26z8"/>
    <w:rsid w:val="006B61D6"/>
  </w:style>
  <w:style w:type="character" w:styleId="WW8Num27z1" w:customStyle="1">
    <w:name w:val="WW8Num27z1"/>
    <w:rsid w:val="006B61D6"/>
    <w:rPr>
      <w:rFonts w:hint="default" w:ascii="Courier New" w:hAnsi="Courier New" w:cs="Courier New"/>
    </w:rPr>
  </w:style>
  <w:style w:type="character" w:styleId="WW8Num27z2" w:customStyle="1">
    <w:name w:val="WW8Num27z2"/>
    <w:rsid w:val="006B61D6"/>
    <w:rPr>
      <w:rFonts w:hint="default" w:ascii="Wingdings" w:hAnsi="Wingdings" w:cs="Wingdings"/>
    </w:rPr>
  </w:style>
  <w:style w:type="character" w:styleId="WW8Num28z1" w:customStyle="1">
    <w:name w:val="WW8Num28z1"/>
    <w:rsid w:val="006B61D6"/>
  </w:style>
  <w:style w:type="character" w:styleId="WW8Num28z2" w:customStyle="1">
    <w:name w:val="WW8Num28z2"/>
    <w:rsid w:val="006B61D6"/>
  </w:style>
  <w:style w:type="character" w:styleId="WW8Num28z3" w:customStyle="1">
    <w:name w:val="WW8Num28z3"/>
    <w:rsid w:val="006B61D6"/>
  </w:style>
  <w:style w:type="character" w:styleId="WW8Num28z4" w:customStyle="1">
    <w:name w:val="WW8Num28z4"/>
    <w:rsid w:val="006B61D6"/>
  </w:style>
  <w:style w:type="character" w:styleId="WW8Num28z5" w:customStyle="1">
    <w:name w:val="WW8Num28z5"/>
    <w:rsid w:val="006B61D6"/>
  </w:style>
  <w:style w:type="character" w:styleId="WW8Num28z6" w:customStyle="1">
    <w:name w:val="WW8Num28z6"/>
    <w:rsid w:val="006B61D6"/>
  </w:style>
  <w:style w:type="character" w:styleId="WW8Num28z7" w:customStyle="1">
    <w:name w:val="WW8Num28z7"/>
    <w:rsid w:val="006B61D6"/>
  </w:style>
  <w:style w:type="character" w:styleId="WW8Num28z8" w:customStyle="1">
    <w:name w:val="WW8Num28z8"/>
    <w:rsid w:val="006B61D6"/>
  </w:style>
  <w:style w:type="character" w:styleId="WW8Num29z1" w:customStyle="1">
    <w:name w:val="WW8Num29z1"/>
    <w:rsid w:val="006B61D6"/>
    <w:rPr>
      <w:rFonts w:hint="default" w:ascii="Courier New" w:hAnsi="Courier New" w:cs="Courier New"/>
    </w:rPr>
  </w:style>
  <w:style w:type="character" w:styleId="WW8Num29z2" w:customStyle="1">
    <w:name w:val="WW8Num29z2"/>
    <w:rsid w:val="006B61D6"/>
    <w:rPr>
      <w:rFonts w:hint="default" w:ascii="Wingdings" w:hAnsi="Wingdings" w:cs="Wingdings"/>
    </w:rPr>
  </w:style>
  <w:style w:type="character" w:styleId="WW8Num30z1" w:customStyle="1">
    <w:name w:val="WW8Num30z1"/>
    <w:rsid w:val="006B61D6"/>
    <w:rPr>
      <w:rFonts w:hint="default"/>
    </w:rPr>
  </w:style>
  <w:style w:type="character" w:styleId="WW8Num30z3" w:customStyle="1">
    <w:name w:val="WW8Num30z3"/>
    <w:rsid w:val="006B61D6"/>
    <w:rPr>
      <w:rFonts w:hint="default" w:ascii="Wingdings" w:hAnsi="Wingdings" w:cs="Wingdings"/>
      <w:sz w:val="20"/>
    </w:rPr>
  </w:style>
  <w:style w:type="character" w:styleId="WW8Num31z1" w:customStyle="1">
    <w:name w:val="WW8Num31z1"/>
    <w:rsid w:val="006B61D6"/>
  </w:style>
  <w:style w:type="character" w:styleId="WW8Num31z3" w:customStyle="1">
    <w:name w:val="WW8Num31z3"/>
    <w:rsid w:val="006B61D6"/>
  </w:style>
  <w:style w:type="character" w:styleId="WW8Num31z4" w:customStyle="1">
    <w:name w:val="WW8Num31z4"/>
    <w:rsid w:val="006B61D6"/>
  </w:style>
  <w:style w:type="character" w:styleId="WW8Num31z5" w:customStyle="1">
    <w:name w:val="WW8Num31z5"/>
    <w:rsid w:val="006B61D6"/>
  </w:style>
  <w:style w:type="character" w:styleId="WW8Num31z6" w:customStyle="1">
    <w:name w:val="WW8Num31z6"/>
    <w:rsid w:val="006B61D6"/>
  </w:style>
  <w:style w:type="character" w:styleId="WW8Num31z7" w:customStyle="1">
    <w:name w:val="WW8Num31z7"/>
    <w:rsid w:val="006B61D6"/>
  </w:style>
  <w:style w:type="character" w:styleId="WW8Num31z8" w:customStyle="1">
    <w:name w:val="WW8Num31z8"/>
    <w:rsid w:val="006B61D6"/>
  </w:style>
  <w:style w:type="character" w:styleId="WW8Num32z1" w:customStyle="1">
    <w:name w:val="WW8Num32z1"/>
    <w:rsid w:val="006B61D6"/>
  </w:style>
  <w:style w:type="character" w:styleId="WW8Num32z2" w:customStyle="1">
    <w:name w:val="WW8Num32z2"/>
    <w:rsid w:val="006B61D6"/>
  </w:style>
  <w:style w:type="character" w:styleId="WW8Num32z3" w:customStyle="1">
    <w:name w:val="WW8Num32z3"/>
    <w:rsid w:val="006B61D6"/>
  </w:style>
  <w:style w:type="character" w:styleId="WW8Num32z4" w:customStyle="1">
    <w:name w:val="WW8Num32z4"/>
    <w:rsid w:val="006B61D6"/>
  </w:style>
  <w:style w:type="character" w:styleId="WW8Num32z5" w:customStyle="1">
    <w:name w:val="WW8Num32z5"/>
    <w:rsid w:val="006B61D6"/>
  </w:style>
  <w:style w:type="character" w:styleId="WW8Num32z6" w:customStyle="1">
    <w:name w:val="WW8Num32z6"/>
    <w:rsid w:val="006B61D6"/>
  </w:style>
  <w:style w:type="character" w:styleId="WW8Num32z7" w:customStyle="1">
    <w:name w:val="WW8Num32z7"/>
    <w:rsid w:val="006B61D6"/>
  </w:style>
  <w:style w:type="character" w:styleId="WW8Num32z8" w:customStyle="1">
    <w:name w:val="WW8Num32z8"/>
    <w:rsid w:val="006B61D6"/>
  </w:style>
  <w:style w:type="character" w:styleId="WW8Num34z1" w:customStyle="1">
    <w:name w:val="WW8Num34z1"/>
    <w:rsid w:val="006B61D6"/>
  </w:style>
  <w:style w:type="character" w:styleId="WW8Num34z2" w:customStyle="1">
    <w:name w:val="WW8Num34z2"/>
    <w:rsid w:val="006B61D6"/>
  </w:style>
  <w:style w:type="character" w:styleId="WW8Num34z3" w:customStyle="1">
    <w:name w:val="WW8Num34z3"/>
    <w:rsid w:val="006B61D6"/>
  </w:style>
  <w:style w:type="character" w:styleId="WW8Num34z4" w:customStyle="1">
    <w:name w:val="WW8Num34z4"/>
    <w:rsid w:val="006B61D6"/>
  </w:style>
  <w:style w:type="character" w:styleId="WW8Num34z5" w:customStyle="1">
    <w:name w:val="WW8Num34z5"/>
    <w:rsid w:val="006B61D6"/>
  </w:style>
  <w:style w:type="character" w:styleId="WW8Num34z6" w:customStyle="1">
    <w:name w:val="WW8Num34z6"/>
    <w:rsid w:val="006B61D6"/>
  </w:style>
  <w:style w:type="character" w:styleId="WW8Num34z7" w:customStyle="1">
    <w:name w:val="WW8Num34z7"/>
    <w:rsid w:val="006B61D6"/>
  </w:style>
  <w:style w:type="character" w:styleId="WW8Num34z8" w:customStyle="1">
    <w:name w:val="WW8Num34z8"/>
    <w:rsid w:val="006B61D6"/>
  </w:style>
  <w:style w:type="character" w:styleId="WW8Num35z1" w:customStyle="1">
    <w:name w:val="WW8Num35z1"/>
    <w:rsid w:val="006B61D6"/>
    <w:rPr>
      <w:rFonts w:hint="default" w:ascii="Courier New" w:hAnsi="Courier New" w:cs="Courier New"/>
      <w:sz w:val="20"/>
    </w:rPr>
  </w:style>
  <w:style w:type="character" w:styleId="WW8Num35z2" w:customStyle="1">
    <w:name w:val="WW8Num35z2"/>
    <w:rsid w:val="006B61D6"/>
    <w:rPr>
      <w:rFonts w:hint="default" w:ascii="Wingdings" w:hAnsi="Wingdings" w:cs="Wingdings"/>
      <w:sz w:val="20"/>
    </w:rPr>
  </w:style>
  <w:style w:type="character" w:styleId="WW8Num36z1" w:customStyle="1">
    <w:name w:val="WW8Num36z1"/>
    <w:rsid w:val="006B61D6"/>
    <w:rPr>
      <w:rFonts w:hint="default" w:ascii="Courier New" w:hAnsi="Courier New" w:cs="Courier New"/>
    </w:rPr>
  </w:style>
  <w:style w:type="character" w:styleId="WW8Num36z2" w:customStyle="1">
    <w:name w:val="WW8Num36z2"/>
    <w:rsid w:val="006B61D6"/>
    <w:rPr>
      <w:rFonts w:hint="default" w:ascii="Wingdings" w:hAnsi="Wingdings" w:cs="Wingdings"/>
    </w:rPr>
  </w:style>
  <w:style w:type="character" w:styleId="WW8Num36z3" w:customStyle="1">
    <w:name w:val="WW8Num36z3"/>
    <w:rsid w:val="006B61D6"/>
    <w:rPr>
      <w:rFonts w:hint="default" w:ascii="Symbol" w:hAnsi="Symbol" w:cs="Symbol"/>
    </w:rPr>
  </w:style>
  <w:style w:type="character" w:styleId="WW8Num46z0" w:customStyle="1">
    <w:name w:val="WW8Num46z0"/>
    <w:rsid w:val="006B61D6"/>
    <w:rPr>
      <w:rFonts w:hint="default"/>
    </w:rPr>
  </w:style>
  <w:style w:type="character" w:styleId="WW8Num46z1" w:customStyle="1">
    <w:name w:val="WW8Num46z1"/>
    <w:rsid w:val="006B61D6"/>
  </w:style>
  <w:style w:type="character" w:styleId="WW8Num46z2" w:customStyle="1">
    <w:name w:val="WW8Num46z2"/>
    <w:rsid w:val="006B61D6"/>
  </w:style>
  <w:style w:type="character" w:styleId="WW8Num46z3" w:customStyle="1">
    <w:name w:val="WW8Num46z3"/>
    <w:rsid w:val="006B61D6"/>
  </w:style>
  <w:style w:type="character" w:styleId="WW8Num46z4" w:customStyle="1">
    <w:name w:val="WW8Num46z4"/>
    <w:rsid w:val="006B61D6"/>
  </w:style>
  <w:style w:type="character" w:styleId="WW8Num46z5" w:customStyle="1">
    <w:name w:val="WW8Num46z5"/>
    <w:rsid w:val="006B61D6"/>
  </w:style>
  <w:style w:type="character" w:styleId="WW8Num46z6" w:customStyle="1">
    <w:name w:val="WW8Num46z6"/>
    <w:rsid w:val="006B61D6"/>
  </w:style>
  <w:style w:type="character" w:styleId="WW8Num46z7" w:customStyle="1">
    <w:name w:val="WW8Num46z7"/>
    <w:rsid w:val="006B61D6"/>
  </w:style>
  <w:style w:type="character" w:styleId="WW8Num46z8" w:customStyle="1">
    <w:name w:val="WW8Num46z8"/>
    <w:rsid w:val="006B61D6"/>
  </w:style>
  <w:style w:type="character" w:styleId="WW8Num47z0" w:customStyle="1">
    <w:name w:val="WW8Num47z0"/>
    <w:rsid w:val="006B61D6"/>
    <w:rPr>
      <w:rFonts w:hint="default" w:ascii="Symbol" w:hAnsi="Symbol" w:cs="Symbol"/>
      <w:sz w:val="20"/>
    </w:rPr>
  </w:style>
  <w:style w:type="character" w:styleId="WW8Num47z1" w:customStyle="1">
    <w:name w:val="WW8Num47z1"/>
    <w:rsid w:val="006B61D6"/>
    <w:rPr>
      <w:rFonts w:hint="default" w:ascii="Courier New" w:hAnsi="Courier New" w:cs="Courier New"/>
      <w:sz w:val="20"/>
    </w:rPr>
  </w:style>
  <w:style w:type="character" w:styleId="WW8Num47z2" w:customStyle="1">
    <w:name w:val="WW8Num47z2"/>
    <w:rsid w:val="006B61D6"/>
    <w:rPr>
      <w:rFonts w:hint="default" w:ascii="Wingdings" w:hAnsi="Wingdings" w:cs="Wingdings"/>
      <w:sz w:val="20"/>
    </w:rPr>
  </w:style>
  <w:style w:type="character" w:styleId="WW8Num48z0" w:customStyle="1">
    <w:name w:val="WW8Num48z0"/>
    <w:rsid w:val="006B61D6"/>
    <w:rPr>
      <w:rFonts w:hint="default" w:ascii="Times New Roman" w:hAnsi="Times New Roman" w:cs="Times New Roman"/>
      <w:spacing w:val="-8"/>
      <w:sz w:val="24"/>
      <w:szCs w:val="24"/>
    </w:rPr>
  </w:style>
  <w:style w:type="character" w:styleId="WW8Num49z0" w:customStyle="1">
    <w:name w:val="WW8Num49z0"/>
    <w:rsid w:val="006B61D6"/>
    <w:rPr>
      <w:rFonts w:ascii="Cambria" w:hAnsi="Cambria" w:cs="Cambria"/>
      <w:sz w:val="24"/>
      <w:szCs w:val="24"/>
    </w:rPr>
  </w:style>
  <w:style w:type="character" w:styleId="WW8Num49z1" w:customStyle="1">
    <w:name w:val="WW8Num49z1"/>
    <w:rsid w:val="006B61D6"/>
  </w:style>
  <w:style w:type="character" w:styleId="WW8Num49z2" w:customStyle="1">
    <w:name w:val="WW8Num49z2"/>
    <w:rsid w:val="006B61D6"/>
  </w:style>
  <w:style w:type="character" w:styleId="WW8Num49z3" w:customStyle="1">
    <w:name w:val="WW8Num49z3"/>
    <w:rsid w:val="006B61D6"/>
  </w:style>
  <w:style w:type="character" w:styleId="WW8Num49z4" w:customStyle="1">
    <w:name w:val="WW8Num49z4"/>
    <w:rsid w:val="006B61D6"/>
  </w:style>
  <w:style w:type="character" w:styleId="WW8Num49z5" w:customStyle="1">
    <w:name w:val="WW8Num49z5"/>
    <w:rsid w:val="006B61D6"/>
  </w:style>
  <w:style w:type="character" w:styleId="WW8Num49z6" w:customStyle="1">
    <w:name w:val="WW8Num49z6"/>
    <w:rsid w:val="006B61D6"/>
  </w:style>
  <w:style w:type="character" w:styleId="WW8Num49z7" w:customStyle="1">
    <w:name w:val="WW8Num49z7"/>
    <w:rsid w:val="006B61D6"/>
  </w:style>
  <w:style w:type="character" w:styleId="WW8Num49z8" w:customStyle="1">
    <w:name w:val="WW8Num49z8"/>
    <w:rsid w:val="006B61D6"/>
  </w:style>
  <w:style w:type="character" w:styleId="WW8NumSt1z0" w:customStyle="1">
    <w:name w:val="WW8NumSt1z0"/>
    <w:rsid w:val="006B61D6"/>
    <w:rPr>
      <w:rFonts w:hint="default" w:ascii="Times New Roman" w:hAnsi="Times New Roman" w:cs="Times New Roman"/>
    </w:rPr>
  </w:style>
  <w:style w:type="character" w:styleId="WW8NumSt5z0" w:customStyle="1">
    <w:name w:val="WW8NumSt5z0"/>
    <w:rsid w:val="006B61D6"/>
    <w:rPr>
      <w:rFonts w:hint="default" w:ascii="Times New Roman" w:hAnsi="Times New Roman" w:cs="Times New Roman"/>
      <w:sz w:val="24"/>
      <w:szCs w:val="24"/>
    </w:rPr>
  </w:style>
  <w:style w:type="character" w:styleId="Domylnaczcionkaakapitu1" w:customStyle="1">
    <w:name w:val="Domyślna czcionka akapitu1"/>
    <w:rsid w:val="006B61D6"/>
  </w:style>
  <w:style w:type="character" w:styleId="TekstdymkaZnak" w:customStyle="1">
    <w:name w:val="Tekst dymka Znak"/>
    <w:rsid w:val="006B61D6"/>
    <w:rPr>
      <w:rFonts w:ascii="Tahoma" w:hAnsi="Tahoma" w:eastAsia="Times New Roman" w:cs="Tahoma"/>
      <w:sz w:val="16"/>
      <w:szCs w:val="16"/>
    </w:rPr>
  </w:style>
  <w:style w:type="character" w:styleId="Nagwek3Znak" w:customStyle="1">
    <w:name w:val="Nagłówek 3 Znak"/>
    <w:rsid w:val="006B61D6"/>
    <w:rPr>
      <w:rFonts w:eastAsia="Times New Roman" w:cs="Times New Roman"/>
      <w:i/>
      <w:szCs w:val="24"/>
    </w:rPr>
  </w:style>
  <w:style w:type="character" w:styleId="Nagwek4Znak" w:customStyle="1">
    <w:name w:val="Nagłówek 4 Znak"/>
    <w:rsid w:val="006B61D6"/>
    <w:rPr>
      <w:rFonts w:eastAsia="Times New Roman" w:cs="Times New Roman"/>
      <w:b/>
      <w:bCs/>
      <w:szCs w:val="24"/>
    </w:rPr>
  </w:style>
  <w:style w:type="character" w:styleId="Pogrubienie">
    <w:name w:val="Strong"/>
    <w:qFormat/>
    <w:rsid w:val="006B61D6"/>
    <w:rPr>
      <w:b/>
      <w:bCs/>
    </w:rPr>
  </w:style>
  <w:style w:type="character" w:styleId="StopkaZnak" w:customStyle="1">
    <w:name w:val="Stopka Znak"/>
    <w:rsid w:val="006B61D6"/>
    <w:rPr>
      <w:rFonts w:eastAsia="Times New Roman" w:cs="Times New Roman"/>
      <w:sz w:val="20"/>
      <w:szCs w:val="20"/>
    </w:rPr>
  </w:style>
  <w:style w:type="character" w:styleId="TekstprzypisudolnegoZnak" w:customStyle="1">
    <w:name w:val="Tekst przypisu dolnego Znak"/>
    <w:rsid w:val="006B61D6"/>
    <w:rPr>
      <w:rFonts w:eastAsia="Times New Roman" w:cs="Times New Roman"/>
      <w:sz w:val="20"/>
      <w:szCs w:val="20"/>
    </w:rPr>
  </w:style>
  <w:style w:type="character" w:styleId="Znakiprzypiswdolnych" w:customStyle="1">
    <w:name w:val="Znaki przypisów dolnych"/>
    <w:rsid w:val="006B61D6"/>
    <w:rPr>
      <w:vertAlign w:val="superscript"/>
    </w:rPr>
  </w:style>
  <w:style w:type="character" w:styleId="TekstpodstawowyZnak" w:customStyle="1">
    <w:name w:val="Tekst podstawowy Znak"/>
    <w:rsid w:val="006B61D6"/>
    <w:rPr>
      <w:rFonts w:eastAsia="Times New Roman" w:cs="Times New Roman"/>
      <w:sz w:val="20"/>
      <w:szCs w:val="20"/>
    </w:rPr>
  </w:style>
  <w:style w:type="character" w:styleId="TekstpodstawowywcityZnak" w:customStyle="1">
    <w:name w:val="Tekst podstawowy wcięty Znak"/>
    <w:rsid w:val="006B61D6"/>
    <w:rPr>
      <w:rFonts w:eastAsia="Times New Roman" w:cs="Times New Roman"/>
      <w:sz w:val="20"/>
      <w:szCs w:val="20"/>
    </w:rPr>
  </w:style>
  <w:style w:type="character" w:styleId="NagwekZnak" w:customStyle="1">
    <w:name w:val="Nagłówek Znak"/>
    <w:rsid w:val="006B61D6"/>
    <w:rPr>
      <w:rFonts w:eastAsia="Times New Roman" w:cs="Times New Roman"/>
      <w:sz w:val="20"/>
      <w:szCs w:val="20"/>
    </w:rPr>
  </w:style>
  <w:style w:type="character" w:styleId="Nagwek1Znak" w:customStyle="1">
    <w:name w:val="Nagłówek 1 Znak"/>
    <w:rsid w:val="006B61D6"/>
    <w:rPr>
      <w:rFonts w:ascii="Cambria" w:hAnsi="Cambria" w:eastAsia="Times New Roman" w:cs="Cambria"/>
      <w:color w:val="002060"/>
      <w:sz w:val="32"/>
      <w:szCs w:val="32"/>
      <w:shd w:val="clear" w:color="auto" w:fill="FFFFFF"/>
    </w:rPr>
  </w:style>
  <w:style w:type="character" w:styleId="Hipercze">
    <w:name w:val="Hyperlink"/>
    <w:rsid w:val="006B61D6"/>
    <w:rPr>
      <w:color w:val="0000FF"/>
      <w:u w:val="single"/>
    </w:rPr>
  </w:style>
  <w:style w:type="character" w:styleId="st" w:customStyle="1">
    <w:name w:val="st"/>
    <w:basedOn w:val="Domylnaczcionkaakapitu1"/>
    <w:rsid w:val="006B61D6"/>
  </w:style>
  <w:style w:type="character" w:styleId="Uwydatnienie">
    <w:name w:val="Emphasis"/>
    <w:qFormat/>
    <w:rsid w:val="006B61D6"/>
    <w:rPr>
      <w:i/>
      <w:iCs/>
    </w:rPr>
  </w:style>
  <w:style w:type="character" w:styleId="Nagwek2Znak" w:customStyle="1">
    <w:name w:val="Nagłówek 2 Znak"/>
    <w:rsid w:val="006B61D6"/>
    <w:rPr>
      <w:bCs/>
      <w:i/>
      <w:spacing w:val="-9"/>
      <w:sz w:val="26"/>
      <w:szCs w:val="26"/>
      <w:lang w:val="pl-PL" w:eastAsia="ar-SA" w:bidi="ar-SA"/>
    </w:rPr>
  </w:style>
  <w:style w:type="character" w:styleId="Numerstrony">
    <w:name w:val="page number"/>
    <w:basedOn w:val="Domylnaczcionkaakapitu1"/>
    <w:rsid w:val="006B61D6"/>
  </w:style>
  <w:style w:type="character" w:styleId="Znakiprzypiswkocowych" w:customStyle="1">
    <w:name w:val="Znaki przypisów końcowych"/>
    <w:rsid w:val="006B61D6"/>
    <w:rPr>
      <w:vertAlign w:val="superscript"/>
    </w:rPr>
  </w:style>
  <w:style w:type="character" w:styleId="Znakinumeracji" w:customStyle="1">
    <w:name w:val="Znaki numeracji"/>
    <w:rsid w:val="006B61D6"/>
  </w:style>
  <w:style w:type="character" w:styleId="Symbolewypunktowania" w:customStyle="1">
    <w:name w:val="Symbole wypunktowania"/>
    <w:rsid w:val="006B61D6"/>
    <w:rPr>
      <w:rFonts w:ascii="OpenSymbol" w:hAnsi="OpenSymbol" w:eastAsia="OpenSymbol" w:cs="OpenSymbol"/>
    </w:rPr>
  </w:style>
  <w:style w:type="paragraph" w:styleId="Nagwek11" w:customStyle="1">
    <w:name w:val="Nagłówek1"/>
    <w:basedOn w:val="Normalny"/>
    <w:next w:val="Tekstpodstawowy"/>
    <w:rsid w:val="006B61D6"/>
    <w:pPr>
      <w:keepNext/>
      <w:spacing w:before="240" w:after="120"/>
    </w:pPr>
    <w:rPr>
      <w:rFonts w:ascii="Arial" w:hAnsi="Arial" w:eastAsia="Microsoft YaHei" w:cs="Lucida Sans"/>
      <w:sz w:val="28"/>
      <w:szCs w:val="28"/>
    </w:rPr>
  </w:style>
  <w:style w:type="paragraph" w:styleId="Tekstpodstawowy">
    <w:name w:val="Body Text"/>
    <w:basedOn w:val="Normalny"/>
    <w:rsid w:val="006B61D6"/>
    <w:pPr>
      <w:widowControl/>
      <w:autoSpaceDE/>
      <w:spacing w:after="120"/>
    </w:pPr>
  </w:style>
  <w:style w:type="paragraph" w:styleId="Lista">
    <w:name w:val="List"/>
    <w:basedOn w:val="Tekstpodstawowy"/>
    <w:rsid w:val="006B61D6"/>
    <w:rPr>
      <w:rFonts w:cs="Lucida Sans"/>
    </w:rPr>
  </w:style>
  <w:style w:type="paragraph" w:styleId="Podpis1" w:customStyle="1">
    <w:name w:val="Podpis1"/>
    <w:basedOn w:val="Normalny"/>
    <w:rsid w:val="006B61D6"/>
    <w:pPr>
      <w:suppressLineNumbers/>
      <w:spacing w:before="120" w:after="120"/>
    </w:pPr>
    <w:rPr>
      <w:rFonts w:cs="Lucida Sans"/>
      <w:i/>
      <w:iCs/>
      <w:sz w:val="24"/>
      <w:szCs w:val="24"/>
    </w:rPr>
  </w:style>
  <w:style w:type="paragraph" w:styleId="Indeks" w:customStyle="1">
    <w:name w:val="Indeks"/>
    <w:basedOn w:val="Normalny"/>
    <w:rsid w:val="006B61D6"/>
    <w:pPr>
      <w:suppressLineNumbers/>
    </w:pPr>
    <w:rPr>
      <w:rFonts w:cs="Lucida Sans"/>
    </w:rPr>
  </w:style>
  <w:style w:type="paragraph" w:styleId="Akapitzlist1" w:customStyle="1">
    <w:name w:val="Akapit z listą1"/>
    <w:basedOn w:val="Normalny"/>
    <w:rsid w:val="006B61D6"/>
    <w:pPr>
      <w:ind w:left="720"/>
    </w:pPr>
  </w:style>
  <w:style w:type="paragraph" w:styleId="Tekstdymka">
    <w:name w:val="Balloon Text"/>
    <w:basedOn w:val="Normalny"/>
    <w:rsid w:val="006B61D6"/>
    <w:rPr>
      <w:rFonts w:ascii="Tahoma" w:hAnsi="Tahoma" w:cs="Tahoma"/>
      <w:sz w:val="16"/>
      <w:szCs w:val="16"/>
    </w:rPr>
  </w:style>
  <w:style w:type="paragraph" w:styleId="Stopka">
    <w:name w:val="footer"/>
    <w:basedOn w:val="Normalny"/>
    <w:rsid w:val="006B61D6"/>
    <w:pPr>
      <w:widowControl/>
      <w:autoSpaceDE/>
    </w:pPr>
  </w:style>
  <w:style w:type="paragraph" w:styleId="Tekstprzypisudolnego">
    <w:name w:val="footnote text"/>
    <w:basedOn w:val="Normalny"/>
    <w:rsid w:val="006B61D6"/>
    <w:pPr>
      <w:widowControl/>
      <w:autoSpaceDE/>
    </w:pPr>
  </w:style>
  <w:style w:type="paragraph" w:styleId="Podpunkt1" w:customStyle="1">
    <w:name w:val="Podpunkt1"/>
    <w:basedOn w:val="Normalny"/>
    <w:rsid w:val="006B61D6"/>
    <w:pPr>
      <w:widowControl/>
      <w:autoSpaceDE/>
      <w:ind w:left="720" w:hanging="360"/>
      <w:jc w:val="both"/>
    </w:pPr>
    <w:rPr>
      <w:szCs w:val="24"/>
    </w:rPr>
  </w:style>
  <w:style w:type="paragraph" w:styleId="Default" w:customStyle="1">
    <w:name w:val="Default"/>
    <w:rsid w:val="006B61D6"/>
    <w:pPr>
      <w:suppressAutoHyphens/>
      <w:autoSpaceDE w:val="0"/>
    </w:pPr>
    <w:rPr>
      <w:rFonts w:ascii="Arial Narrow" w:hAnsi="Arial Narrow" w:cs="Arial Narrow"/>
      <w:color w:val="000000"/>
      <w:sz w:val="24"/>
      <w:szCs w:val="24"/>
      <w:lang w:eastAsia="ar-SA"/>
    </w:rPr>
  </w:style>
  <w:style w:type="paragraph" w:styleId="NormalnyWeb">
    <w:name w:val="Normal (Web)"/>
    <w:basedOn w:val="Normalny"/>
    <w:rsid w:val="006B61D6"/>
    <w:pPr>
      <w:widowControl/>
      <w:autoSpaceDE/>
      <w:spacing w:before="280" w:after="280"/>
    </w:pPr>
    <w:rPr>
      <w:sz w:val="24"/>
      <w:szCs w:val="24"/>
    </w:rPr>
  </w:style>
  <w:style w:type="paragraph" w:styleId="Tekstpodstawowywcity">
    <w:name w:val="Body Text Indent"/>
    <w:basedOn w:val="Normalny"/>
    <w:rsid w:val="006B61D6"/>
    <w:pPr>
      <w:spacing w:after="120"/>
      <w:ind w:left="283"/>
    </w:pPr>
  </w:style>
  <w:style w:type="paragraph" w:styleId="Nagwek">
    <w:name w:val="header"/>
    <w:basedOn w:val="Normalny"/>
    <w:rsid w:val="006B61D6"/>
  </w:style>
  <w:style w:type="paragraph" w:styleId="Nagwekspisutreci1" w:customStyle="1">
    <w:name w:val="Nagłówek spisu treści1"/>
    <w:basedOn w:val="Nagwek1"/>
    <w:next w:val="Normalny"/>
    <w:rsid w:val="006B61D6"/>
    <w:pPr>
      <w:widowControl/>
      <w:autoSpaceDE/>
      <w:spacing w:line="276" w:lineRule="auto"/>
    </w:pPr>
  </w:style>
  <w:style w:type="paragraph" w:styleId="Spistreci2">
    <w:name w:val="toc 2"/>
    <w:basedOn w:val="Normalny"/>
    <w:next w:val="Normalny"/>
    <w:rsid w:val="006B61D6"/>
    <w:pPr>
      <w:spacing w:after="100"/>
      <w:ind w:left="200"/>
    </w:pPr>
  </w:style>
  <w:style w:type="paragraph" w:styleId="Spistreci3">
    <w:name w:val="toc 3"/>
    <w:basedOn w:val="Normalny"/>
    <w:next w:val="Normalny"/>
    <w:rsid w:val="006B61D6"/>
    <w:pPr>
      <w:spacing w:after="100"/>
      <w:ind w:left="400"/>
    </w:pPr>
  </w:style>
  <w:style w:type="paragraph" w:styleId="Spistreci1">
    <w:name w:val="toc 1"/>
    <w:basedOn w:val="Normalny"/>
    <w:next w:val="Normalny"/>
    <w:rsid w:val="006B61D6"/>
    <w:pPr>
      <w:spacing w:after="100"/>
    </w:pPr>
  </w:style>
  <w:style w:type="paragraph" w:styleId="msonormalcxspdrugie" w:customStyle="1">
    <w:name w:val="msonormalcxspdrugie"/>
    <w:basedOn w:val="Normalny"/>
    <w:rsid w:val="006B61D6"/>
    <w:pPr>
      <w:widowControl/>
      <w:autoSpaceDE/>
      <w:spacing w:before="280" w:after="280"/>
    </w:pPr>
    <w:rPr>
      <w:sz w:val="24"/>
      <w:szCs w:val="24"/>
    </w:rPr>
  </w:style>
  <w:style w:type="paragraph" w:styleId="msonormalcxsppierwsze" w:customStyle="1">
    <w:name w:val="msonormalcxsppierwsze"/>
    <w:basedOn w:val="Normalny"/>
    <w:rsid w:val="006B61D6"/>
    <w:pPr>
      <w:widowControl/>
      <w:autoSpaceDE/>
      <w:spacing w:before="280" w:after="280"/>
    </w:pPr>
    <w:rPr>
      <w:sz w:val="24"/>
      <w:szCs w:val="24"/>
    </w:rPr>
  </w:style>
  <w:style w:type="paragraph" w:styleId="Kolorowalistaakcent11" w:customStyle="1">
    <w:name w:val="Kolorowa lista — akcent 11"/>
    <w:basedOn w:val="Normalny"/>
    <w:rsid w:val="006B61D6"/>
    <w:pPr>
      <w:ind w:left="720"/>
    </w:pPr>
  </w:style>
  <w:style w:type="paragraph" w:styleId="Tekstprzypisukocowego">
    <w:name w:val="endnote text"/>
    <w:basedOn w:val="Normalny"/>
    <w:rsid w:val="006B61D6"/>
  </w:style>
  <w:style w:type="paragraph" w:styleId="Akapitzlist">
    <w:name w:val="List Paragraph"/>
    <w:basedOn w:val="Normalny"/>
    <w:qFormat/>
    <w:rsid w:val="00470181"/>
    <w:pPr>
      <w:ind w:left="708"/>
    </w:pPr>
    <w:rPr>
      <w:sz w:val="24"/>
      <w:szCs w:val="24"/>
    </w:rPr>
  </w:style>
  <w:style w:type="paragraph" w:styleId="Zawartotabeli" w:customStyle="1">
    <w:name w:val="Zawartość tabeli"/>
    <w:basedOn w:val="Normalny"/>
    <w:rsid w:val="006B61D6"/>
    <w:pPr>
      <w:suppressLineNumbers/>
    </w:pPr>
  </w:style>
  <w:style w:type="paragraph" w:styleId="Nagwektabeli" w:customStyle="1">
    <w:name w:val="Nagłówek tabeli"/>
    <w:basedOn w:val="Zawartotabeli"/>
    <w:rsid w:val="006B61D6"/>
    <w:pPr>
      <w:jc w:val="center"/>
    </w:pPr>
    <w:rPr>
      <w:b/>
      <w:bCs/>
    </w:rPr>
  </w:style>
  <w:style w:type="paragraph" w:styleId="Zawartoramki" w:customStyle="1">
    <w:name w:val="Zawartość ramki"/>
    <w:basedOn w:val="Tekstpodstawowy"/>
    <w:rsid w:val="006B61D6"/>
  </w:style>
  <w:style w:type="paragraph" w:styleId="Kropka" w:customStyle="1">
    <w:name w:val="Kropka"/>
    <w:basedOn w:val="Akapitzlist1"/>
    <w:rsid w:val="006B61D6"/>
    <w:pPr>
      <w:numPr>
        <w:numId w:val="9"/>
      </w:numPr>
      <w:shd w:val="clear" w:color="auto" w:fill="FFFFFF"/>
      <w:spacing w:before="50"/>
      <w:ind w:left="714" w:hanging="357"/>
      <w:jc w:val="both"/>
    </w:pPr>
    <w:rPr>
      <w:color w:val="004586"/>
    </w:rPr>
  </w:style>
  <w:style w:type="paragraph" w:styleId="podsatwabezakapitu" w:customStyle="1">
    <w:name w:val="podsatwa bez akapitu"/>
    <w:basedOn w:val="Normalny"/>
    <w:rsid w:val="006B61D6"/>
  </w:style>
  <w:style w:type="paragraph" w:styleId="Nagwek10" w:customStyle="1">
    <w:name w:val="Nagłówek 10"/>
    <w:basedOn w:val="Nagwek11"/>
    <w:next w:val="Tekstpodstawowy"/>
    <w:rsid w:val="006B61D6"/>
    <w:pPr>
      <w:numPr>
        <w:numId w:val="4"/>
      </w:numPr>
    </w:pPr>
    <w:rPr>
      <w:b/>
      <w:bCs/>
      <w:sz w:val="21"/>
      <w:szCs w:val="21"/>
    </w:rPr>
  </w:style>
  <w:style w:type="paragraph" w:styleId="1WYRZNIENIE" w:customStyle="1">
    <w:name w:val="1.WYRÓZNIENIE"/>
    <w:basedOn w:val="Normalny"/>
    <w:rsid w:val="006B61D6"/>
    <w:pPr>
      <w:numPr>
        <w:numId w:val="12"/>
      </w:numPr>
    </w:pPr>
  </w:style>
  <w:style w:type="table" w:styleId="Tabela-Siatka">
    <w:name w:val="Table Grid"/>
    <w:basedOn w:val="Standardowy"/>
    <w:uiPriority w:val="39"/>
    <w:rsid w:val="006B61D6"/>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table" w:styleId="PlainTable2" mc:Ignorable="w14">
    <w:name xmlns:w="http://schemas.openxmlformats.org/wordprocessingml/2006/main" w:val="Plain Table 2"/>
    <w:basedOn xmlns:w="http://schemas.openxmlformats.org/wordprocessingml/2006/main" w:val="Standardowy"/>
    <w:uiPriority xmlns:w="http://schemas.openxmlformats.org/wordprocessingml/2006/main" w:val="42"/>
    <w:pPr xmlns:w="http://schemas.openxmlformats.org/wordprocessingml/2006/main">
      <w:spacing xmlns:w="http://schemas.openxmlformats.org/wordprocessingml/2006/main" w:after="0" w:line="240" w:lineRule="auto"/>
    </w:pPr>
    <w:tblPr xmlns:w="http://schemas.openxmlformats.org/wordprocessingml/2006/main">
      <w:tblStyleRowBandSize w:val="1"/>
      <w:tblStyleColBandSize w:val="1"/>
      <w:tblInd w:w="0" w:type="dxa"/>
      <w:tblBorders>
        <w:top w:val="single" w:color="7F7F7F" w:themeColor="text1" w:themeTint="80" w:sz="4" w:space="0"/>
        <w:bottom w:val="single" w:color="7F7F7F" w:themeColor="text1" w:themeTint="80" w:sz="4" w:space="0"/>
      </w:tblBorders>
      <w:tblCellMar>
        <w:top w:w="0" w:type="dxa"/>
        <w:left w:w="108" w:type="dxa"/>
        <w:bottom w:w="0" w:type="dxa"/>
        <w:right w:w="108" w:type="dxa"/>
      </w:tblCellMar>
    </w:tblPr>
    <w:tblStylePr xmlns:w="http://schemas.openxmlformats.org/wordprocessingml/2006/main" w:type="firstRow">
      <w:rPr>
        <w:b/>
        <w:bCs/>
      </w:rPr>
      <w:tblPr/>
      <w:tcPr>
        <w:tcBorders>
          <w:bottom w:val="single" w:color="7F7F7F" w:themeColor="text1" w:themeTint="80" w:sz="4" w:space="0"/>
        </w:tcBorders>
      </w:tcPr>
    </w:tblStylePr>
    <w:tblStylePr xmlns:w="http://schemas.openxmlformats.org/wordprocessingml/2006/main" w:type="lastRow">
      <w:rPr>
        <w:b/>
        <w:bCs/>
      </w:rPr>
      <w:tblPr/>
      <w:tcPr>
        <w:tcBorders>
          <w:top w:val="single" w:color="7F7F7F" w:themeColor="text1" w:themeTint="80" w:sz="4" w:space="0"/>
        </w:tcBorders>
      </w:tcPr>
    </w:tblStylePr>
    <w:tblStylePr xmlns:w="http://schemas.openxmlformats.org/wordprocessingml/2006/main" w:type="firstCol">
      <w:rPr>
        <w:b/>
        <w:bCs/>
      </w:rPr>
    </w:tblStylePr>
    <w:tblStylePr xmlns:w="http://schemas.openxmlformats.org/wordprocessingml/2006/main" w:type="lastCol">
      <w:rPr>
        <w:b/>
        <w:bCs/>
      </w:rPr>
    </w:tblStylePr>
    <w:tblStylePr xmlns:w="http://schemas.openxmlformats.org/wordprocessingml/2006/main" w:type="band1Vert">
      <w:tblPr/>
      <w:tcPr>
        <w:tcBorders>
          <w:left w:val="single" w:color="7F7F7F" w:themeColor="text1" w:themeTint="80" w:sz="4" w:space="0"/>
          <w:right w:val="single" w:color="7F7F7F" w:themeColor="text1" w:themeTint="80" w:sz="4" w:space="0"/>
        </w:tcBorders>
      </w:tcPr>
    </w:tblStylePr>
    <w:tblStylePr xmlns:w="http://schemas.openxmlformats.org/wordprocessingml/2006/main" w:type="band2Vert">
      <w:tblPr/>
      <w:tcPr>
        <w:tcBorders>
          <w:left w:val="single" w:color="7F7F7F" w:themeColor="text1" w:themeTint="80" w:sz="4" w:space="0"/>
          <w:right w:val="single" w:color="7F7F7F" w:themeColor="text1" w:themeTint="80" w:sz="4" w:space="0"/>
        </w:tcBorders>
      </w:tcPr>
    </w:tblStylePr>
    <w:tblStylePr xmlns:w="http://schemas.openxmlformats.org/wordprocessingml/2006/main" w:type="band1Horz">
      <w:tblPr/>
      <w:tcPr>
        <w:tcBorders>
          <w:top w:val="single" w:color="7F7F7F" w:themeColor="text1" w:themeTint="80" w:sz="4" w:space="0"/>
          <w:bottom w:val="single" w:color="7F7F7F" w:themeColor="text1" w:themeTint="80" w:sz="4" w:space="0"/>
        </w:tcBorders>
      </w:tcPr>
    </w:tblStylePr>
  </w:style>
</w:styles>
</file>

<file path=word/webSettings.xml><?xml version="1.0" encoding="utf-8"?>
<w:webSettings xmlns:r="http://schemas.openxmlformats.org/officeDocument/2006/relationships" xmlns:w="http://schemas.openxmlformats.org/wordprocessingml/2006/main">
  <w:divs>
    <w:div w:id="1178345077">
      <w:bodyDiv w:val="1"/>
      <w:marLeft w:val="0"/>
      <w:marRight w:val="0"/>
      <w:marTop w:val="0"/>
      <w:marBottom w:val="0"/>
      <w:divBdr>
        <w:top w:val="none" w:sz="0" w:space="0" w:color="auto"/>
        <w:left w:val="none" w:sz="0" w:space="0" w:color="auto"/>
        <w:bottom w:val="none" w:sz="0" w:space="0" w:color="auto"/>
        <w:right w:val="none" w:sz="0" w:space="0" w:color="auto"/>
      </w:divBdr>
    </w:div>
    <w:div w:id="1434285508">
      <w:bodyDiv w:val="1"/>
      <w:marLeft w:val="0"/>
      <w:marRight w:val="0"/>
      <w:marTop w:val="0"/>
      <w:marBottom w:val="0"/>
      <w:divBdr>
        <w:top w:val="none" w:sz="0" w:space="0" w:color="auto"/>
        <w:left w:val="none" w:sz="0" w:space="0" w:color="auto"/>
        <w:bottom w:val="none" w:sz="0" w:space="0" w:color="auto"/>
        <w:right w:val="none" w:sz="0" w:space="0" w:color="auto"/>
      </w:divBdr>
    </w:div>
    <w:div w:id="1602567735">
      <w:bodyDiv w:val="1"/>
      <w:marLeft w:val="0"/>
      <w:marRight w:val="0"/>
      <w:marTop w:val="0"/>
      <w:marBottom w:val="0"/>
      <w:divBdr>
        <w:top w:val="none" w:sz="0" w:space="0" w:color="auto"/>
        <w:left w:val="none" w:sz="0" w:space="0" w:color="auto"/>
        <w:bottom w:val="none" w:sz="0" w:space="0" w:color="auto"/>
        <w:right w:val="none" w:sz="0" w:space="0" w:color="auto"/>
      </w:divBdr>
    </w:div>
    <w:div w:id="1823350342">
      <w:bodyDiv w:val="1"/>
      <w:marLeft w:val="0"/>
      <w:marRight w:val="0"/>
      <w:marTop w:val="0"/>
      <w:marBottom w:val="0"/>
      <w:divBdr>
        <w:top w:val="none" w:sz="0" w:space="0" w:color="auto"/>
        <w:left w:val="none" w:sz="0" w:space="0" w:color="auto"/>
        <w:bottom w:val="none" w:sz="0" w:space="0" w:color="auto"/>
        <w:right w:val="none" w:sz="0" w:space="0" w:color="auto"/>
      </w:divBdr>
    </w:div>
    <w:div w:id="213648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A255A-CF88-4544-B065-5E44483B1F6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Marcin</dc:creator>
  <lastModifiedBy>Mariusz Dański</lastModifiedBy>
  <revision>17</revision>
  <lastPrinted>2012-02-29T20:11:00.0000000Z</lastPrinted>
  <dcterms:created xsi:type="dcterms:W3CDTF">2019-04-29T10:21:00.0000000Z</dcterms:created>
  <dcterms:modified xsi:type="dcterms:W3CDTF">2019-05-28T19:37:21.3664516Z</dcterms:modified>
</coreProperties>
</file>